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823D0" w14:textId="77777777" w:rsidR="00D92830" w:rsidRPr="00590863" w:rsidRDefault="00321552" w:rsidP="00D92830">
      <w:pPr>
        <w:spacing w:after="0"/>
        <w:jc w:val="right"/>
        <w:rPr>
          <w:rFonts w:ascii="Arial" w:hAnsi="Arial" w:cs="Arial"/>
          <w:sz w:val="18"/>
          <w:szCs w:val="18"/>
        </w:rPr>
      </w:pPr>
      <w:r w:rsidRPr="00590863">
        <w:rPr>
          <w:rFonts w:ascii="Arial" w:hAnsi="Arial" w:cs="Arial"/>
          <w:sz w:val="18"/>
          <w:szCs w:val="18"/>
        </w:rPr>
        <w:t>Obrazec št: 1</w:t>
      </w:r>
    </w:p>
    <w:p w14:paraId="33428AF3" w14:textId="77777777" w:rsidR="00D92830" w:rsidRPr="00252358" w:rsidRDefault="00D92830" w:rsidP="00D92830"/>
    <w:p w14:paraId="1AD96273"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0A29069" w14:textId="77777777" w:rsidR="00D92830" w:rsidRDefault="00D92830" w:rsidP="00D92830">
      <w:pPr>
        <w:spacing w:after="120"/>
        <w:rPr>
          <w:rFonts w:ascii="Arial" w:hAnsi="Arial" w:cs="Arial"/>
        </w:rPr>
      </w:pPr>
    </w:p>
    <w:p w14:paraId="178AD7F0" w14:textId="520B6091" w:rsidR="00B323CD" w:rsidRDefault="0032155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Dobava in namestitev </w:t>
      </w:r>
      <w:r w:rsidR="00D45C68" w:rsidRPr="00D45C68">
        <w:rPr>
          <w:rFonts w:ascii="Arial" w:hAnsi="Arial" w:cs="Arial"/>
          <w:b/>
          <w:bCs/>
          <w:color w:val="000000"/>
          <w:sz w:val="18"/>
          <w:szCs w:val="18"/>
        </w:rPr>
        <w:t>devetnajstih</w:t>
      </w:r>
      <w:r>
        <w:rPr>
          <w:rFonts w:ascii="Arial" w:hAnsi="Arial" w:cs="Arial"/>
          <w:b/>
          <w:bCs/>
          <w:color w:val="000000"/>
          <w:sz w:val="18"/>
          <w:szCs w:val="18"/>
        </w:rPr>
        <w:t xml:space="preserve"> polnilnih postaj za električna vozila, upravljanje in vzdrževanje polnilnih mest in zagotovitev storitve polnjenja električnih vozil za potrebe </w:t>
      </w:r>
      <w:r w:rsidR="00B442BC">
        <w:rPr>
          <w:rFonts w:ascii="Arial" w:hAnsi="Arial" w:cs="Arial"/>
          <w:b/>
          <w:bCs/>
          <w:color w:val="000000"/>
          <w:sz w:val="18"/>
          <w:szCs w:val="18"/>
        </w:rPr>
        <w:t>osmih</w:t>
      </w:r>
      <w:r>
        <w:rPr>
          <w:rFonts w:ascii="Arial" w:hAnsi="Arial" w:cs="Arial"/>
          <w:b/>
          <w:bCs/>
          <w:color w:val="000000"/>
          <w:sz w:val="18"/>
          <w:szCs w:val="18"/>
        </w:rPr>
        <w:t xml:space="preserve"> občin</w:t>
      </w:r>
      <w:r>
        <w:rPr>
          <w:rFonts w:ascii="Arial" w:hAnsi="Arial" w:cs="Arial"/>
          <w:color w:val="000000"/>
          <w:sz w:val="18"/>
          <w:szCs w:val="18"/>
        </w:rPr>
        <w:t>« dajemo ponudbo, kot sledi:</w:t>
      </w:r>
    </w:p>
    <w:p w14:paraId="448ACE78" w14:textId="77777777" w:rsidR="00B323CD" w:rsidRDefault="0032155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323CD" w14:paraId="3DF347D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1F9D3D" w14:textId="77777777" w:rsidR="00B323CD" w:rsidRDefault="0032155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FDB78" w14:textId="77777777" w:rsidR="00B323CD" w:rsidRDefault="00321552">
            <w:r>
              <w:rPr>
                <w:rFonts w:ascii="Arial" w:hAnsi="Arial" w:cs="Arial"/>
                <w:color w:val="000000"/>
                <w:position w:val="-2"/>
                <w:sz w:val="18"/>
                <w:szCs w:val="18"/>
              </w:rPr>
              <w:t> </w:t>
            </w:r>
          </w:p>
        </w:tc>
      </w:tr>
      <w:tr w:rsidR="00B323CD" w14:paraId="42023C5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16B966" w14:textId="77777777" w:rsidR="00B323CD" w:rsidRDefault="0032155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358CB" w14:textId="77777777" w:rsidR="00B323CD" w:rsidRDefault="00321552">
            <w:r>
              <w:rPr>
                <w:rFonts w:ascii="Arial" w:hAnsi="Arial" w:cs="Arial"/>
                <w:color w:val="000000"/>
                <w:position w:val="-2"/>
                <w:sz w:val="18"/>
                <w:szCs w:val="18"/>
              </w:rPr>
              <w:t> </w:t>
            </w:r>
          </w:p>
        </w:tc>
      </w:tr>
    </w:tbl>
    <w:p w14:paraId="6AD0975C" w14:textId="77777777" w:rsidR="00B323CD" w:rsidRDefault="00321552">
      <w:pPr>
        <w:spacing w:before="225" w:after="225" w:line="240" w:lineRule="auto"/>
        <w:jc w:val="both"/>
      </w:pPr>
      <w:r>
        <w:rPr>
          <w:rFonts w:ascii="Arial" w:hAnsi="Arial" w:cs="Arial"/>
          <w:color w:val="000000"/>
          <w:sz w:val="18"/>
          <w:szCs w:val="18"/>
        </w:rPr>
        <w:t>Ponudbo oddajamo (ustrezno označite):</w:t>
      </w:r>
    </w:p>
    <w:p w14:paraId="5F4B9D81" w14:textId="77777777" w:rsidR="00B323CD" w:rsidRDefault="00321552">
      <w:pPr>
        <w:spacing w:before="225" w:after="225" w:line="240" w:lineRule="auto"/>
        <w:jc w:val="both"/>
      </w:pPr>
      <w:r>
        <w:fldChar w:fldCharType="begin">
          <w:ffData>
            <w:name w:val="cbox15b20e18d8de4e"/>
            <w:enabled/>
            <w:calcOnExit w:val="0"/>
            <w:checkBox>
              <w:sizeAuto/>
              <w:default w:val="0"/>
            </w:checkBox>
          </w:ffData>
        </w:fldChar>
      </w:r>
      <w:bookmarkStart w:id="0" w:name="cbox15b20e18d8de4e"/>
      <w:r>
        <w:instrText xml:space="preserve"> FORMCHECKBOX </w:instrText>
      </w:r>
      <w:r w:rsidR="00402EBA">
        <w:fldChar w:fldCharType="separate"/>
      </w:r>
      <w:r>
        <w:fldChar w:fldCharType="end"/>
      </w:r>
      <w:bookmarkEnd w:id="0"/>
      <w:r>
        <w:rPr>
          <w:rFonts w:ascii="Arial" w:hAnsi="Arial" w:cs="Arial"/>
          <w:color w:val="000000"/>
          <w:sz w:val="18"/>
          <w:szCs w:val="18"/>
        </w:rPr>
        <w:t> samostojno</w:t>
      </w:r>
    </w:p>
    <w:p w14:paraId="72E64C14" w14:textId="77777777" w:rsidR="00B323CD" w:rsidRDefault="00321552">
      <w:pPr>
        <w:spacing w:before="225" w:after="225" w:line="240" w:lineRule="auto"/>
        <w:jc w:val="both"/>
      </w:pPr>
      <w:r>
        <w:fldChar w:fldCharType="begin">
          <w:ffData>
            <w:name w:val="cbox15b20e18d8e24c"/>
            <w:enabled/>
            <w:calcOnExit w:val="0"/>
            <w:checkBox>
              <w:sizeAuto/>
              <w:default w:val="0"/>
            </w:checkBox>
          </w:ffData>
        </w:fldChar>
      </w:r>
      <w:bookmarkStart w:id="1" w:name="cbox15b20e18d8e24c"/>
      <w:r>
        <w:instrText xml:space="preserve"> FORMCHECKBOX </w:instrText>
      </w:r>
      <w:r w:rsidR="00402EBA">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801A2E4" w14:textId="77777777" w:rsidR="00B323CD" w:rsidRDefault="00321552">
      <w:pPr>
        <w:spacing w:before="225" w:after="225" w:line="240" w:lineRule="auto"/>
        <w:jc w:val="both"/>
      </w:pPr>
      <w:r>
        <w:fldChar w:fldCharType="begin">
          <w:ffData>
            <w:name w:val="cbox15b20e18d8e644"/>
            <w:enabled/>
            <w:calcOnExit w:val="0"/>
            <w:checkBox>
              <w:sizeAuto/>
              <w:default w:val="0"/>
            </w:checkBox>
          </w:ffData>
        </w:fldChar>
      </w:r>
      <w:bookmarkStart w:id="2" w:name="cbox15b20e18d8e644"/>
      <w:r>
        <w:instrText xml:space="preserve"> FORMCHECKBOX </w:instrText>
      </w:r>
      <w:r w:rsidR="00402EBA">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1D2AF9D" w14:textId="77777777" w:rsidR="00B323CD" w:rsidRDefault="00321552">
      <w:pPr>
        <w:spacing w:before="225" w:after="225" w:line="240" w:lineRule="auto"/>
        <w:jc w:val="both"/>
      </w:pPr>
      <w:r>
        <w:fldChar w:fldCharType="begin">
          <w:ffData>
            <w:name w:val="cbox15b20e18d8ea50"/>
            <w:enabled/>
            <w:calcOnExit w:val="0"/>
            <w:checkBox>
              <w:sizeAuto/>
              <w:default w:val="0"/>
            </w:checkBox>
          </w:ffData>
        </w:fldChar>
      </w:r>
      <w:bookmarkStart w:id="3" w:name="cbox15b20e18d8ea50"/>
      <w:r>
        <w:instrText xml:space="preserve"> FORMCHECKBOX </w:instrText>
      </w:r>
      <w:r w:rsidR="00402EBA">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AA7E902" w14:textId="77777777" w:rsidR="00B323CD" w:rsidRDefault="00321552">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 xml:space="preserve">II. </w:t>
      </w:r>
      <w:r w:rsidR="00792526">
        <w:rPr>
          <w:rFonts w:ascii="Arial" w:hAnsi="Arial" w:cs="Arial"/>
          <w:b/>
          <w:bCs/>
          <w:color w:val="000000"/>
          <w:sz w:val="18"/>
          <w:szCs w:val="18"/>
        </w:rPr>
        <w:t>Struktura ponudbene</w:t>
      </w:r>
      <w:r>
        <w:rPr>
          <w:rFonts w:ascii="Arial" w:hAnsi="Arial" w:cs="Arial"/>
          <w:b/>
          <w:bCs/>
          <w:color w:val="000000"/>
          <w:sz w:val="18"/>
          <w:szCs w:val="18"/>
        </w:rPr>
        <w:t xml:space="preserve"> cen</w:t>
      </w:r>
      <w:r w:rsidR="00792526">
        <w:rPr>
          <w:rFonts w:ascii="Arial" w:hAnsi="Arial" w:cs="Arial"/>
          <w:b/>
          <w:bCs/>
          <w:color w:val="000000"/>
          <w:sz w:val="18"/>
          <w:szCs w:val="18"/>
        </w:rPr>
        <w:t>e</w:t>
      </w:r>
    </w:p>
    <w:p w14:paraId="26A2DCCD" w14:textId="77777777" w:rsidR="00792526" w:rsidRPr="00792526" w:rsidRDefault="00792526">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t>za Občino Brda:</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792526" w14:paraId="68FF02B9" w14:textId="77777777" w:rsidTr="00792526">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FD6D9A" w14:textId="77777777" w:rsidR="00792526" w:rsidRDefault="00792526">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29193" w14:textId="77777777" w:rsidR="00792526" w:rsidRDefault="00792526">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778C11" w14:textId="77777777" w:rsidR="00792526" w:rsidRDefault="00792526">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4555F1" w14:textId="77777777" w:rsidR="00792526" w:rsidRDefault="00792526">
            <w:pPr>
              <w:jc w:val="center"/>
            </w:pPr>
            <w:r>
              <w:rPr>
                <w:rFonts w:ascii="Arial" w:hAnsi="Arial" w:cs="Arial"/>
                <w:b/>
                <w:bCs/>
                <w:color w:val="000000"/>
                <w:position w:val="-2"/>
                <w:sz w:val="18"/>
                <w:szCs w:val="18"/>
                <w:shd w:val="clear" w:color="auto" w:fill="D1D1D1"/>
              </w:rPr>
              <w:t>Vrednost z DDV</w:t>
            </w:r>
          </w:p>
        </w:tc>
      </w:tr>
      <w:tr w:rsidR="00792526" w14:paraId="79DD63B8" w14:textId="77777777" w:rsidTr="00792526">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85CEF" w14:textId="77777777" w:rsidR="00792526" w:rsidRDefault="00792526">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1FB9D" w14:textId="77777777" w:rsidR="00792526" w:rsidRDefault="00792526">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E981E" w14:textId="77777777" w:rsidR="00792526" w:rsidRDefault="00792526">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E87D3" w14:textId="77777777" w:rsidR="00792526" w:rsidRDefault="00792526">
            <w:r>
              <w:rPr>
                <w:rFonts w:ascii="Arial" w:hAnsi="Arial" w:cs="Arial"/>
                <w:color w:val="000000"/>
                <w:position w:val="-2"/>
                <w:sz w:val="18"/>
                <w:szCs w:val="18"/>
              </w:rPr>
              <w:t> </w:t>
            </w:r>
          </w:p>
        </w:tc>
      </w:tr>
      <w:tr w:rsidR="00732C5B" w14:paraId="56E2C878" w14:textId="77777777" w:rsidTr="00792526">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78148" w14:textId="7FFA3108" w:rsidR="00732C5B" w:rsidRDefault="00732C5B">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152357">
              <w:rPr>
                <w:rFonts w:ascii="Arial" w:hAnsi="Arial" w:cs="Arial"/>
                <w:color w:val="000000"/>
                <w:position w:val="-2"/>
                <w:sz w:val="18"/>
                <w:szCs w:val="18"/>
              </w:rPr>
              <w:t xml:space="preserve"> upravljanje in redno </w:t>
            </w:r>
            <w:r>
              <w:rPr>
                <w:rFonts w:ascii="Arial" w:hAnsi="Arial" w:cs="Arial"/>
                <w:color w:val="000000"/>
                <w:position w:val="-2"/>
                <w:sz w:val="18"/>
                <w:szCs w:val="18"/>
              </w:rPr>
              <w:t xml:space="preserve"> 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w:t>
            </w:r>
            <w:r w:rsidR="008E5C7A">
              <w:rPr>
                <w:rFonts w:ascii="Arial" w:hAnsi="Arial" w:cs="Arial"/>
                <w:color w:val="000000"/>
                <w:position w:val="-2"/>
                <w:sz w:val="18"/>
                <w:szCs w:val="18"/>
              </w:rPr>
              <w:t xml:space="preserve">polnilno </w:t>
            </w:r>
            <w:r>
              <w:rPr>
                <w:rFonts w:ascii="Arial" w:hAnsi="Arial" w:cs="Arial"/>
                <w:color w:val="000000"/>
                <w:position w:val="-2"/>
                <w:sz w:val="18"/>
                <w:szCs w:val="18"/>
              </w:rPr>
              <w:t>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76F4F" w14:textId="77777777" w:rsidR="00732C5B" w:rsidRDefault="00732C5B">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626D5" w14:textId="77777777" w:rsidR="00732C5B" w:rsidRDefault="00732C5B">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C7A0B" w14:textId="77777777" w:rsidR="00732C5B" w:rsidRDefault="00732C5B">
            <w:pPr>
              <w:rPr>
                <w:rFonts w:ascii="Arial" w:hAnsi="Arial" w:cs="Arial"/>
                <w:color w:val="000000"/>
                <w:position w:val="-2"/>
                <w:sz w:val="18"/>
                <w:szCs w:val="18"/>
              </w:rPr>
            </w:pPr>
          </w:p>
        </w:tc>
      </w:tr>
      <w:tr w:rsidR="00732C5B" w14:paraId="7AF6B4D0" w14:textId="77777777" w:rsidTr="00732C5B">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5318094" w14:textId="2A338D9C" w:rsidR="00732C5B" w:rsidRDefault="00732C5B">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w:t>
            </w:r>
            <w:r w:rsidR="00152357">
              <w:rPr>
                <w:rFonts w:ascii="Arial" w:hAnsi="Arial" w:cs="Arial"/>
                <w:color w:val="000000"/>
                <w:position w:val="-2"/>
                <w:sz w:val="18"/>
                <w:szCs w:val="18"/>
              </w:rPr>
              <w:t xml:space="preserve">upravljanje in redno </w:t>
            </w:r>
            <w:r>
              <w:rPr>
                <w:rFonts w:ascii="Arial" w:hAnsi="Arial" w:cs="Arial"/>
                <w:color w:val="000000"/>
                <w:position w:val="-2"/>
                <w:sz w:val="18"/>
                <w:szCs w:val="18"/>
              </w:rPr>
              <w:t>vzdrževanje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celotno obdobje sklenitve pogodbe</w:t>
            </w:r>
            <w:r w:rsidR="008E5C7A">
              <w:rPr>
                <w:rFonts w:ascii="Arial" w:hAnsi="Arial" w:cs="Arial"/>
                <w:color w:val="000000"/>
                <w:position w:val="-2"/>
                <w:sz w:val="18"/>
                <w:szCs w:val="18"/>
              </w:rPr>
              <w:t xml:space="preserve"> za vse polnilne postaje</w:t>
            </w:r>
            <w:r>
              <w:rPr>
                <w:rFonts w:ascii="Arial" w:hAnsi="Arial" w:cs="Arial"/>
                <w:color w:val="000000"/>
                <w:position w:val="-2"/>
                <w:sz w:val="18"/>
                <w:szCs w:val="18"/>
              </w:rPr>
              <w:t xml:space="preserve"> (</w:t>
            </w:r>
            <w:r w:rsidR="001C264E" w:rsidRPr="00D15822">
              <w:rPr>
                <w:rFonts w:ascii="Arial" w:hAnsi="Arial" w:cs="Arial"/>
                <w:color w:val="000000"/>
                <w:position w:val="-2"/>
                <w:sz w:val="18"/>
                <w:szCs w:val="18"/>
              </w:rPr>
              <w:t>180</w:t>
            </w:r>
            <w:r w:rsidR="00D15822">
              <w:rPr>
                <w:rFonts w:ascii="Arial" w:hAnsi="Arial" w:cs="Arial"/>
                <w:color w:val="000000"/>
                <w:position w:val="-2"/>
                <w:sz w:val="18"/>
                <w:szCs w:val="18"/>
              </w:rPr>
              <w:t xml:space="preserve"> </w:t>
            </w:r>
            <w:r>
              <w:rPr>
                <w:rFonts w:ascii="Arial" w:hAnsi="Arial" w:cs="Arial"/>
                <w:color w:val="000000"/>
                <w:position w:val="-2"/>
                <w:sz w:val="18"/>
                <w:szCs w:val="18"/>
              </w:rPr>
              <w:t xml:space="preserve"> mesecev)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E9790" w14:textId="77777777" w:rsidR="00732C5B" w:rsidRDefault="00732C5B">
            <w:pPr>
              <w:rPr>
                <w:rFonts w:ascii="Arial" w:hAnsi="Arial" w:cs="Arial"/>
                <w:color w:val="000000"/>
                <w:position w:val="-2"/>
                <w:sz w:val="18"/>
                <w:szCs w:val="18"/>
              </w:rPr>
            </w:pPr>
            <w:bookmarkStart w:id="4" w:name="_GoBack"/>
            <w:bookmarkEnd w:id="4"/>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95B70" w14:textId="77777777" w:rsidR="00732C5B" w:rsidRDefault="00732C5B">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58F49" w14:textId="77777777" w:rsidR="00732C5B" w:rsidRDefault="00732C5B">
            <w:pPr>
              <w:rPr>
                <w:rFonts w:ascii="Arial" w:hAnsi="Arial" w:cs="Arial"/>
                <w:color w:val="000000"/>
                <w:position w:val="-2"/>
                <w:sz w:val="18"/>
                <w:szCs w:val="18"/>
              </w:rPr>
            </w:pPr>
          </w:p>
        </w:tc>
      </w:tr>
      <w:tr w:rsidR="00036F91" w14:paraId="44B04ED0" w14:textId="77777777" w:rsidTr="00732C5B">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8D2CE2B" w14:textId="60B9FE94" w:rsidR="00036F91" w:rsidRDefault="00036F91">
            <w:pPr>
              <w:jc w:val="right"/>
              <w:rPr>
                <w:rFonts w:ascii="Arial" w:hAnsi="Arial" w:cs="Arial"/>
                <w:color w:val="000000"/>
                <w:position w:val="-2"/>
                <w:sz w:val="18"/>
                <w:szCs w:val="18"/>
              </w:rPr>
            </w:pPr>
            <w:r w:rsidRPr="00036F91">
              <w:rPr>
                <w:rFonts w:ascii="Arial" w:hAnsi="Arial" w:cs="Arial"/>
                <w:color w:val="000000"/>
                <w:position w:val="-2"/>
                <w:sz w:val="18"/>
                <w:szCs w:val="18"/>
              </w:rPr>
              <w:lastRenderedPageBreak/>
              <w:t xml:space="preserve">Ponudbena cena </w:t>
            </w:r>
            <w:r w:rsidR="008E5C7A">
              <w:rPr>
                <w:rFonts w:ascii="Arial" w:hAnsi="Arial" w:cs="Arial"/>
                <w:color w:val="000000"/>
                <w:position w:val="-2"/>
                <w:sz w:val="18"/>
                <w:szCs w:val="18"/>
              </w:rPr>
              <w:t xml:space="preserve">za </w:t>
            </w:r>
            <w:r>
              <w:rPr>
                <w:rFonts w:ascii="Arial" w:hAnsi="Arial" w:cs="Arial"/>
                <w:color w:val="000000"/>
                <w:position w:val="-2"/>
                <w:sz w:val="18"/>
                <w:szCs w:val="18"/>
              </w:rPr>
              <w:t>izredno</w:t>
            </w:r>
            <w:r w:rsidRPr="00036F91">
              <w:rPr>
                <w:rFonts w:ascii="Arial" w:hAnsi="Arial" w:cs="Arial"/>
                <w:color w:val="000000"/>
                <w:position w:val="-2"/>
                <w:sz w:val="18"/>
                <w:szCs w:val="18"/>
              </w:rPr>
              <w:t xml:space="preserve">  vzdrževanje ene polnilne postaje električnih vozil za obdobje enega leta za eno </w:t>
            </w:r>
            <w:r w:rsidR="008E5C7A">
              <w:rPr>
                <w:rFonts w:ascii="Arial" w:hAnsi="Arial" w:cs="Arial"/>
                <w:color w:val="000000"/>
                <w:position w:val="-2"/>
                <w:sz w:val="18"/>
                <w:szCs w:val="18"/>
              </w:rPr>
              <w:t xml:space="preserve">polnilno </w:t>
            </w:r>
            <w:r w:rsidRPr="00036F91">
              <w:rPr>
                <w:rFonts w:ascii="Arial" w:hAnsi="Arial" w:cs="Arial"/>
                <w:color w:val="000000"/>
                <w:position w:val="-2"/>
                <w:sz w:val="18"/>
                <w:szCs w:val="18"/>
              </w:rPr>
              <w:t>postajo (12 mesecev</w:t>
            </w:r>
            <w:r w:rsidR="008E5C7A">
              <w:rPr>
                <w:rFonts w:ascii="Arial" w:hAnsi="Arial" w:cs="Arial"/>
                <w:color w:val="000000"/>
                <w:position w:val="-2"/>
                <w:sz w:val="18"/>
                <w:szCs w:val="18"/>
              </w:rPr>
              <w:t>)*</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C1420" w14:textId="77777777" w:rsidR="00036F91" w:rsidRDefault="00036F91">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CD48F" w14:textId="77777777" w:rsidR="00036F91" w:rsidRDefault="00036F91">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34FFD" w14:textId="77777777" w:rsidR="00036F91" w:rsidRDefault="00036F91">
            <w:pPr>
              <w:rPr>
                <w:rFonts w:ascii="Arial" w:hAnsi="Arial" w:cs="Arial"/>
                <w:color w:val="000000"/>
                <w:position w:val="-2"/>
                <w:sz w:val="18"/>
                <w:szCs w:val="18"/>
              </w:rPr>
            </w:pPr>
          </w:p>
        </w:tc>
      </w:tr>
      <w:tr w:rsidR="00036F91" w14:paraId="7C3DED4C" w14:textId="77777777" w:rsidTr="00732C5B">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1E745A76" w14:textId="5A209A35" w:rsidR="00036F91" w:rsidRDefault="008E5C7A">
            <w:pPr>
              <w:jc w:val="right"/>
              <w:rPr>
                <w:rFonts w:ascii="Arial" w:hAnsi="Arial" w:cs="Arial"/>
                <w:color w:val="000000"/>
                <w:position w:val="-2"/>
                <w:sz w:val="18"/>
                <w:szCs w:val="18"/>
              </w:rPr>
            </w:pPr>
            <w:r w:rsidRPr="008E5C7A">
              <w:rPr>
                <w:rFonts w:ascii="Arial" w:hAnsi="Arial" w:cs="Arial"/>
                <w:color w:val="000000"/>
                <w:position w:val="-2"/>
                <w:sz w:val="18"/>
                <w:szCs w:val="18"/>
              </w:rPr>
              <w:t>Ponudbena cena za izredno  vzdrževanje ene polnilne postaje električnih vozil za celotno obdobje sklenitve pogodbe</w:t>
            </w:r>
            <w:r>
              <w:rPr>
                <w:rFonts w:ascii="Arial" w:hAnsi="Arial" w:cs="Arial"/>
                <w:color w:val="000000"/>
                <w:position w:val="-2"/>
                <w:sz w:val="18"/>
                <w:szCs w:val="18"/>
              </w:rPr>
              <w:t xml:space="preserve"> </w:t>
            </w:r>
            <w:r w:rsidRPr="008E5C7A">
              <w:rPr>
                <w:rFonts w:ascii="Arial" w:hAnsi="Arial" w:cs="Arial"/>
                <w:color w:val="000000"/>
                <w:position w:val="-2"/>
                <w:sz w:val="18"/>
                <w:szCs w:val="18"/>
              </w:rPr>
              <w:t>za vse polnilne postaje</w:t>
            </w:r>
            <w:r>
              <w:rPr>
                <w:rFonts w:ascii="Arial" w:hAnsi="Arial" w:cs="Arial"/>
                <w:color w:val="000000"/>
                <w:position w:val="-2"/>
                <w:sz w:val="18"/>
                <w:szCs w:val="18"/>
              </w:rPr>
              <w:t xml:space="preserve"> (180</w:t>
            </w:r>
            <w:r w:rsidRPr="008E5C7A">
              <w:rPr>
                <w:rFonts w:ascii="Arial" w:hAnsi="Arial" w:cs="Arial"/>
                <w:color w:val="000000"/>
                <w:position w:val="-2"/>
                <w:sz w:val="18"/>
                <w:szCs w:val="18"/>
              </w:rPr>
              <w:t xml:space="preserve"> mesecev)</w:t>
            </w:r>
            <w:r>
              <w:rPr>
                <w:rFonts w:ascii="Arial" w:hAnsi="Arial" w:cs="Arial"/>
                <w:color w:val="000000"/>
                <w:position w:val="-2"/>
                <w:sz w:val="18"/>
                <w:szCs w:val="18"/>
              </w:rPr>
              <w:t>**</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F18D6" w14:textId="77777777" w:rsidR="00036F91" w:rsidRDefault="00036F91">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8BDE1" w14:textId="77777777" w:rsidR="00036F91" w:rsidRDefault="00036F91">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94F8F" w14:textId="77777777" w:rsidR="00036F91" w:rsidRDefault="00036F91">
            <w:pPr>
              <w:rPr>
                <w:rFonts w:ascii="Arial" w:hAnsi="Arial" w:cs="Arial"/>
                <w:color w:val="000000"/>
                <w:position w:val="-2"/>
                <w:sz w:val="18"/>
                <w:szCs w:val="18"/>
              </w:rPr>
            </w:pPr>
          </w:p>
        </w:tc>
      </w:tr>
      <w:tr w:rsidR="00732C5B" w14:paraId="39D707EB" w14:textId="77777777" w:rsidTr="00732C5B">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658392D6" w14:textId="0DC62F7C" w:rsidR="00732C5B" w:rsidRPr="00732C5B" w:rsidRDefault="00150514">
            <w:pPr>
              <w:jc w:val="right"/>
              <w:rPr>
                <w:rFonts w:ascii="Arial" w:hAnsi="Arial" w:cs="Arial"/>
                <w:b/>
                <w:color w:val="000000"/>
                <w:position w:val="-2"/>
                <w:sz w:val="18"/>
                <w:szCs w:val="18"/>
              </w:rPr>
            </w:pPr>
            <w:r>
              <w:rPr>
                <w:rFonts w:ascii="Arial" w:hAnsi="Arial" w:cs="Arial"/>
                <w:b/>
                <w:color w:val="000000"/>
                <w:position w:val="-2"/>
                <w:sz w:val="18"/>
                <w:szCs w:val="18"/>
              </w:rPr>
              <w:t>Skupaj (postavka 1,</w:t>
            </w:r>
            <w:r w:rsidR="00732C5B" w:rsidRPr="00732C5B">
              <w:rPr>
                <w:rFonts w:ascii="Arial" w:hAnsi="Arial" w:cs="Arial"/>
                <w:b/>
                <w:color w:val="000000"/>
                <w:position w:val="-2"/>
                <w:sz w:val="18"/>
                <w:szCs w:val="18"/>
              </w:rPr>
              <w:t xml:space="preserve"> 3</w:t>
            </w:r>
            <w:r w:rsidR="00E46C76">
              <w:rPr>
                <w:rFonts w:ascii="Arial" w:hAnsi="Arial" w:cs="Arial"/>
                <w:b/>
                <w:color w:val="000000"/>
                <w:position w:val="-2"/>
                <w:sz w:val="18"/>
                <w:szCs w:val="18"/>
              </w:rPr>
              <w:t xml:space="preserve"> in 5</w:t>
            </w:r>
            <w:r w:rsidR="00732C5B"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03A4FE94" w14:textId="77777777" w:rsidR="00732C5B" w:rsidRDefault="00732C5B">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71747" w14:textId="77777777" w:rsidR="00732C5B" w:rsidRDefault="00732C5B">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502BE" w14:textId="77777777" w:rsidR="00732C5B" w:rsidRDefault="00732C5B">
            <w:pPr>
              <w:rPr>
                <w:rFonts w:ascii="Arial" w:hAnsi="Arial" w:cs="Arial"/>
                <w:color w:val="000000"/>
                <w:position w:val="-2"/>
                <w:sz w:val="18"/>
                <w:szCs w:val="18"/>
              </w:rPr>
            </w:pPr>
          </w:p>
        </w:tc>
      </w:tr>
    </w:tbl>
    <w:p w14:paraId="74ABAB6F" w14:textId="77777777" w:rsidR="001D2419" w:rsidRDefault="001D2419">
      <w:pPr>
        <w:spacing w:after="0" w:line="240" w:lineRule="auto"/>
        <w:rPr>
          <w:rFonts w:ascii="Arial" w:hAnsi="Arial" w:cs="Arial"/>
          <w:color w:val="000000"/>
          <w:sz w:val="18"/>
          <w:szCs w:val="18"/>
        </w:rPr>
      </w:pPr>
    </w:p>
    <w:p w14:paraId="38B86AFB" w14:textId="78DCA9D9" w:rsidR="008E5C7A" w:rsidRPr="001D2419" w:rsidRDefault="008E5C7A">
      <w:pPr>
        <w:spacing w:after="0" w:line="240" w:lineRule="auto"/>
        <w:rPr>
          <w:rFonts w:ascii="Arial" w:hAnsi="Arial" w:cs="Arial"/>
          <w:i/>
          <w:color w:val="000000"/>
          <w:sz w:val="18"/>
          <w:szCs w:val="18"/>
        </w:rPr>
      </w:pPr>
      <w:r w:rsidRPr="001D2419">
        <w:rPr>
          <w:rFonts w:ascii="Arial" w:hAnsi="Arial" w:cs="Arial"/>
          <w:i/>
          <w:color w:val="000000"/>
          <w:sz w:val="18"/>
          <w:szCs w:val="18"/>
        </w:rPr>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446CD2A8" w14:textId="77777777" w:rsidR="001D2419" w:rsidRPr="001D2419" w:rsidRDefault="001D2419">
      <w:pPr>
        <w:spacing w:after="0" w:line="240" w:lineRule="auto"/>
        <w:rPr>
          <w:rFonts w:ascii="Arial" w:hAnsi="Arial" w:cs="Arial"/>
          <w:i/>
          <w:color w:val="000000"/>
          <w:sz w:val="18"/>
          <w:szCs w:val="18"/>
        </w:rPr>
      </w:pPr>
    </w:p>
    <w:p w14:paraId="0957947F" w14:textId="36B6E4C2" w:rsidR="00B323CD" w:rsidRPr="001D2419" w:rsidRDefault="008E5C7A">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sidR="001D2419">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3A367219" w14:textId="77777777" w:rsidR="00555097" w:rsidRDefault="00555097" w:rsidP="00732C5B">
      <w:pPr>
        <w:spacing w:before="225" w:after="225" w:line="240" w:lineRule="auto"/>
        <w:jc w:val="both"/>
        <w:rPr>
          <w:rFonts w:ascii="Arial" w:hAnsi="Arial" w:cs="Arial"/>
          <w:bCs/>
          <w:i/>
          <w:color w:val="000000"/>
          <w:sz w:val="18"/>
          <w:szCs w:val="18"/>
        </w:rPr>
      </w:pPr>
    </w:p>
    <w:p w14:paraId="7FE8829B" w14:textId="71A0A067" w:rsidR="00732C5B" w:rsidRPr="00792526" w:rsidRDefault="00732C5B" w:rsidP="00732C5B">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t xml:space="preserve">za Občino </w:t>
      </w:r>
      <w:r>
        <w:rPr>
          <w:rFonts w:ascii="Arial" w:hAnsi="Arial" w:cs="Arial"/>
          <w:bCs/>
          <w:i/>
          <w:color w:val="000000"/>
          <w:sz w:val="18"/>
          <w:szCs w:val="18"/>
        </w:rPr>
        <w:t>Divača</w:t>
      </w:r>
      <w:r w:rsidRPr="00792526">
        <w:rPr>
          <w:rFonts w:ascii="Arial" w:hAnsi="Arial" w:cs="Arial"/>
          <w:bCs/>
          <w:i/>
          <w:color w:val="000000"/>
          <w:sz w:val="18"/>
          <w:szCs w:val="18"/>
        </w:rPr>
        <w:t>:</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732C5B" w14:paraId="75A039C1" w14:textId="77777777" w:rsidTr="00031113">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E77689" w14:textId="77777777" w:rsidR="00732C5B" w:rsidRDefault="00732C5B" w:rsidP="00031113">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BB33EB" w14:textId="77777777" w:rsidR="00732C5B" w:rsidRDefault="00732C5B" w:rsidP="00031113">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C3A986" w14:textId="77777777" w:rsidR="00732C5B" w:rsidRDefault="00732C5B" w:rsidP="00031113">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4B2390" w14:textId="77777777" w:rsidR="00732C5B" w:rsidRDefault="00732C5B" w:rsidP="00031113">
            <w:pPr>
              <w:jc w:val="center"/>
            </w:pPr>
            <w:r>
              <w:rPr>
                <w:rFonts w:ascii="Arial" w:hAnsi="Arial" w:cs="Arial"/>
                <w:b/>
                <w:bCs/>
                <w:color w:val="000000"/>
                <w:position w:val="-2"/>
                <w:sz w:val="18"/>
                <w:szCs w:val="18"/>
                <w:shd w:val="clear" w:color="auto" w:fill="D1D1D1"/>
              </w:rPr>
              <w:t>Vrednost z DDV</w:t>
            </w:r>
          </w:p>
        </w:tc>
      </w:tr>
      <w:tr w:rsidR="00732C5B" w14:paraId="5BD0DC52"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4976D" w14:textId="77777777" w:rsidR="00732C5B" w:rsidRDefault="00732C5B" w:rsidP="00031113">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2033E" w14:textId="77777777" w:rsidR="00732C5B" w:rsidRDefault="00732C5B" w:rsidP="00031113">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348C7" w14:textId="77777777" w:rsidR="00732C5B" w:rsidRDefault="00732C5B" w:rsidP="00031113">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BB950" w14:textId="77777777" w:rsidR="00732C5B" w:rsidRDefault="00732C5B" w:rsidP="00031113">
            <w:r>
              <w:rPr>
                <w:rFonts w:ascii="Arial" w:hAnsi="Arial" w:cs="Arial"/>
                <w:color w:val="000000"/>
                <w:position w:val="-2"/>
                <w:sz w:val="18"/>
                <w:szCs w:val="18"/>
              </w:rPr>
              <w:t> </w:t>
            </w:r>
          </w:p>
        </w:tc>
      </w:tr>
      <w:tr w:rsidR="00732C5B" w14:paraId="67887C0D"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120B5" w14:textId="77777777"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 dobavo in montažo štirih (4) polnilnih postaj</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0C7AD"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8FE81"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87FB7" w14:textId="77777777" w:rsidR="00732C5B" w:rsidRDefault="00732C5B" w:rsidP="00031113">
            <w:pPr>
              <w:rPr>
                <w:rFonts w:ascii="Arial" w:hAnsi="Arial" w:cs="Arial"/>
                <w:color w:val="000000"/>
                <w:position w:val="-2"/>
                <w:sz w:val="18"/>
                <w:szCs w:val="18"/>
              </w:rPr>
            </w:pPr>
          </w:p>
        </w:tc>
      </w:tr>
      <w:tr w:rsidR="00732C5B" w14:paraId="6DDD6E6B"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BE020" w14:textId="667EAEB8"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w:t>
            </w:r>
            <w:r w:rsidR="00555097">
              <w:rPr>
                <w:rFonts w:ascii="Arial" w:hAnsi="Arial" w:cs="Arial"/>
                <w:color w:val="000000"/>
                <w:position w:val="-2"/>
                <w:sz w:val="18"/>
                <w:szCs w:val="18"/>
              </w:rPr>
              <w:t xml:space="preserve">upravljanje in redno </w:t>
            </w:r>
            <w:r>
              <w:rPr>
                <w:rFonts w:ascii="Arial" w:hAnsi="Arial" w:cs="Arial"/>
                <w:color w:val="000000"/>
                <w:position w:val="-2"/>
                <w:sz w:val="18"/>
                <w:szCs w:val="18"/>
              </w:rPr>
              <w:t>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230EC"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BACF8"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77AC4" w14:textId="77777777" w:rsidR="00732C5B" w:rsidRDefault="00732C5B" w:rsidP="00031113">
            <w:pPr>
              <w:rPr>
                <w:rFonts w:ascii="Arial" w:hAnsi="Arial" w:cs="Arial"/>
                <w:color w:val="000000"/>
                <w:position w:val="-2"/>
                <w:sz w:val="18"/>
                <w:szCs w:val="18"/>
              </w:rPr>
            </w:pPr>
          </w:p>
        </w:tc>
      </w:tr>
      <w:tr w:rsidR="00732C5B" w14:paraId="0973EBEE"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1E812" w14:textId="70A8F8B7"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555097">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štirih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štiri polnilne postaje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0D548"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2DD5C"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2E0BA" w14:textId="77777777" w:rsidR="00732C5B" w:rsidRDefault="00732C5B" w:rsidP="00031113">
            <w:pPr>
              <w:rPr>
                <w:rFonts w:ascii="Arial" w:hAnsi="Arial" w:cs="Arial"/>
                <w:color w:val="000000"/>
                <w:position w:val="-2"/>
                <w:sz w:val="18"/>
                <w:szCs w:val="18"/>
              </w:rPr>
            </w:pPr>
          </w:p>
        </w:tc>
      </w:tr>
      <w:tr w:rsidR="00732C5B" w14:paraId="07869435"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F2ED152" w14:textId="56E8AD2D"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555097">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štirih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w:t>
            </w:r>
            <w:r>
              <w:rPr>
                <w:rFonts w:ascii="Arial" w:hAnsi="Arial" w:cs="Arial"/>
                <w:color w:val="000000"/>
                <w:position w:val="-2"/>
                <w:sz w:val="18"/>
                <w:szCs w:val="18"/>
              </w:rPr>
              <w:lastRenderedPageBreak/>
              <w:t xml:space="preserve">celotno obdobje sklenitve pogodbe </w:t>
            </w:r>
            <w:r w:rsidRPr="00616641">
              <w:rPr>
                <w:rFonts w:ascii="Arial" w:hAnsi="Arial" w:cs="Arial"/>
                <w:color w:val="000000"/>
                <w:position w:val="-2"/>
                <w:sz w:val="18"/>
                <w:szCs w:val="18"/>
              </w:rPr>
              <w:t>(</w:t>
            </w:r>
            <w:r w:rsidR="001C264E" w:rsidRPr="00616641">
              <w:rPr>
                <w:rFonts w:ascii="Arial" w:hAnsi="Arial" w:cs="Arial"/>
                <w:color w:val="000000"/>
                <w:position w:val="-2"/>
                <w:sz w:val="18"/>
                <w:szCs w:val="18"/>
              </w:rPr>
              <w:t>180</w:t>
            </w:r>
            <w:r>
              <w:rPr>
                <w:rFonts w:ascii="Arial" w:hAnsi="Arial" w:cs="Arial"/>
                <w:color w:val="000000"/>
                <w:position w:val="-2"/>
                <w:sz w:val="18"/>
                <w:szCs w:val="18"/>
              </w:rPr>
              <w:t xml:space="preserve"> mesecev)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0FF85"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74BAF"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F6586" w14:textId="77777777" w:rsidR="00732C5B" w:rsidRDefault="00732C5B" w:rsidP="00031113">
            <w:pPr>
              <w:rPr>
                <w:rFonts w:ascii="Arial" w:hAnsi="Arial" w:cs="Arial"/>
                <w:color w:val="000000"/>
                <w:position w:val="-2"/>
                <w:sz w:val="18"/>
                <w:szCs w:val="18"/>
              </w:rPr>
            </w:pPr>
          </w:p>
        </w:tc>
      </w:tr>
      <w:tr w:rsidR="00555097" w14:paraId="2EBD7FF5"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BB39682" w14:textId="3675ABB8" w:rsidR="00555097" w:rsidRDefault="00555097" w:rsidP="00031113">
            <w:pPr>
              <w:jc w:val="right"/>
              <w:rPr>
                <w:rFonts w:ascii="Arial" w:hAnsi="Arial" w:cs="Arial"/>
                <w:color w:val="000000"/>
                <w:position w:val="-2"/>
                <w:sz w:val="18"/>
                <w:szCs w:val="18"/>
              </w:rPr>
            </w:pPr>
            <w:r w:rsidRPr="00555097">
              <w:rPr>
                <w:rFonts w:ascii="Arial" w:hAnsi="Arial" w:cs="Arial"/>
                <w:color w:val="000000"/>
                <w:position w:val="-2"/>
                <w:sz w:val="18"/>
                <w:szCs w:val="18"/>
              </w:rPr>
              <w:t>Ponudbena cena za izredno  vzdrževanje ene polnilne postaje električnih vozil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1F1C9" w14:textId="77777777" w:rsidR="00555097" w:rsidRDefault="00555097"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58FE6" w14:textId="77777777" w:rsidR="00555097" w:rsidRDefault="00555097"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E4943" w14:textId="77777777" w:rsidR="00555097" w:rsidRDefault="00555097" w:rsidP="00031113">
            <w:pPr>
              <w:rPr>
                <w:rFonts w:ascii="Arial" w:hAnsi="Arial" w:cs="Arial"/>
                <w:color w:val="000000"/>
                <w:position w:val="-2"/>
                <w:sz w:val="18"/>
                <w:szCs w:val="18"/>
              </w:rPr>
            </w:pPr>
          </w:p>
        </w:tc>
      </w:tr>
      <w:tr w:rsidR="00555097" w14:paraId="4D3406A9"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7486784" w14:textId="18A32C97" w:rsidR="00555097" w:rsidRDefault="00555097" w:rsidP="00031113">
            <w:pPr>
              <w:jc w:val="right"/>
              <w:rPr>
                <w:rFonts w:ascii="Arial" w:hAnsi="Arial" w:cs="Arial"/>
                <w:color w:val="000000"/>
                <w:position w:val="-2"/>
                <w:sz w:val="18"/>
                <w:szCs w:val="18"/>
              </w:rPr>
            </w:pPr>
            <w:r w:rsidRPr="00555097">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štirih polnilnih postaj</w:t>
            </w:r>
            <w:r w:rsidRPr="00555097">
              <w:rPr>
                <w:rFonts w:ascii="Arial" w:hAnsi="Arial" w:cs="Arial"/>
                <w:color w:val="000000"/>
                <w:position w:val="-2"/>
                <w:sz w:val="18"/>
                <w:szCs w:val="18"/>
              </w:rPr>
              <w:t xml:space="preserve"> električnih vozil za obdobje enega leta za </w:t>
            </w:r>
            <w:r w:rsidR="00C11E58">
              <w:rPr>
                <w:rFonts w:ascii="Arial" w:hAnsi="Arial" w:cs="Arial"/>
                <w:color w:val="000000"/>
                <w:position w:val="-2"/>
                <w:sz w:val="18"/>
                <w:szCs w:val="18"/>
              </w:rPr>
              <w:t>štiri polnilne postaje</w:t>
            </w:r>
            <w:r w:rsidRPr="00555097">
              <w:rPr>
                <w:rFonts w:ascii="Arial" w:hAnsi="Arial" w:cs="Arial"/>
                <w:color w:val="000000"/>
                <w:position w:val="-2"/>
                <w:sz w:val="18"/>
                <w:szCs w:val="18"/>
              </w:rPr>
              <w:t xml:space="preserve">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81FAC" w14:textId="77777777" w:rsidR="00555097" w:rsidRDefault="00555097"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3F8D4" w14:textId="77777777" w:rsidR="00555097" w:rsidRDefault="00555097"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DB3B5" w14:textId="77777777" w:rsidR="00555097" w:rsidRDefault="00555097" w:rsidP="00031113">
            <w:pPr>
              <w:rPr>
                <w:rFonts w:ascii="Arial" w:hAnsi="Arial" w:cs="Arial"/>
                <w:color w:val="000000"/>
                <w:position w:val="-2"/>
                <w:sz w:val="18"/>
                <w:szCs w:val="18"/>
              </w:rPr>
            </w:pPr>
          </w:p>
        </w:tc>
      </w:tr>
      <w:tr w:rsidR="00555097" w14:paraId="6D46B5D0"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72BB1DE" w14:textId="29B98744" w:rsidR="00555097" w:rsidRPr="00555097" w:rsidRDefault="00555097" w:rsidP="00031113">
            <w:pPr>
              <w:jc w:val="right"/>
              <w:rPr>
                <w:rFonts w:ascii="Arial" w:hAnsi="Arial" w:cs="Arial"/>
                <w:color w:val="000000"/>
                <w:position w:val="-2"/>
                <w:sz w:val="18"/>
                <w:szCs w:val="18"/>
              </w:rPr>
            </w:pPr>
            <w:r w:rsidRPr="00555097">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štirih</w:t>
            </w:r>
            <w:r w:rsidRPr="00555097">
              <w:rPr>
                <w:rFonts w:ascii="Arial" w:hAnsi="Arial" w:cs="Arial"/>
                <w:color w:val="000000"/>
                <w:position w:val="-2"/>
                <w:sz w:val="18"/>
                <w:szCs w:val="18"/>
              </w:rPr>
              <w:t xml:space="preserve"> </w:t>
            </w:r>
            <w:r>
              <w:rPr>
                <w:rFonts w:ascii="Arial" w:hAnsi="Arial" w:cs="Arial"/>
                <w:color w:val="000000"/>
                <w:position w:val="-2"/>
                <w:sz w:val="18"/>
                <w:szCs w:val="18"/>
              </w:rPr>
              <w:t>polnilnih postaj</w:t>
            </w:r>
            <w:r w:rsidRPr="00555097">
              <w:rPr>
                <w:rFonts w:ascii="Arial" w:hAnsi="Arial" w:cs="Arial"/>
                <w:color w:val="000000"/>
                <w:position w:val="-2"/>
                <w:sz w:val="18"/>
                <w:szCs w:val="18"/>
              </w:rPr>
              <w:t xml:space="preserve"> električnih vozil za celotno obdobje sklenitve pogodbe za vse polnilne postaje (180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38078" w14:textId="77777777" w:rsidR="00555097" w:rsidRDefault="00555097"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447DF" w14:textId="77777777" w:rsidR="00555097" w:rsidRDefault="00555097"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60C68" w14:textId="77777777" w:rsidR="00555097" w:rsidRDefault="00555097" w:rsidP="00031113">
            <w:pPr>
              <w:rPr>
                <w:rFonts w:ascii="Arial" w:hAnsi="Arial" w:cs="Arial"/>
                <w:color w:val="000000"/>
                <w:position w:val="-2"/>
                <w:sz w:val="18"/>
                <w:szCs w:val="18"/>
              </w:rPr>
            </w:pPr>
          </w:p>
        </w:tc>
      </w:tr>
      <w:tr w:rsidR="00732C5B" w14:paraId="2F37D843" w14:textId="77777777" w:rsidTr="00031113">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50F07684" w14:textId="6284B972" w:rsidR="00732C5B" w:rsidRPr="00732C5B" w:rsidRDefault="00732C5B" w:rsidP="00031113">
            <w:pPr>
              <w:jc w:val="right"/>
              <w:rPr>
                <w:rFonts w:ascii="Arial" w:hAnsi="Arial" w:cs="Arial"/>
                <w:b/>
                <w:color w:val="000000"/>
                <w:position w:val="-2"/>
                <w:sz w:val="18"/>
                <w:szCs w:val="18"/>
              </w:rPr>
            </w:pPr>
            <w:r w:rsidRPr="00732C5B">
              <w:rPr>
                <w:rFonts w:ascii="Arial" w:hAnsi="Arial" w:cs="Arial"/>
                <w:b/>
                <w:color w:val="000000"/>
                <w:position w:val="-2"/>
                <w:sz w:val="18"/>
                <w:szCs w:val="18"/>
              </w:rPr>
              <w:t>Skupaj (</w:t>
            </w:r>
            <w:r w:rsidR="00BA0D69">
              <w:rPr>
                <w:rFonts w:ascii="Arial" w:hAnsi="Arial" w:cs="Arial"/>
                <w:b/>
                <w:color w:val="000000"/>
                <w:position w:val="-2"/>
                <w:sz w:val="18"/>
                <w:szCs w:val="18"/>
              </w:rPr>
              <w:t>postavka 2,</w:t>
            </w:r>
            <w:r>
              <w:rPr>
                <w:rFonts w:ascii="Arial" w:hAnsi="Arial" w:cs="Arial"/>
                <w:b/>
                <w:color w:val="000000"/>
                <w:position w:val="-2"/>
                <w:sz w:val="18"/>
                <w:szCs w:val="18"/>
              </w:rPr>
              <w:t xml:space="preserve"> 5</w:t>
            </w:r>
            <w:r w:rsidR="00BA0D69">
              <w:rPr>
                <w:rFonts w:ascii="Arial" w:hAnsi="Arial" w:cs="Arial"/>
                <w:b/>
                <w:color w:val="000000"/>
                <w:position w:val="-2"/>
                <w:sz w:val="18"/>
                <w:szCs w:val="18"/>
              </w:rPr>
              <w:t xml:space="preserve"> in 8 </w:t>
            </w:r>
            <w:r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33FF87CF"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9F294"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C0490" w14:textId="77777777" w:rsidR="00732C5B" w:rsidRDefault="00732C5B" w:rsidP="00031113">
            <w:pPr>
              <w:rPr>
                <w:rFonts w:ascii="Arial" w:hAnsi="Arial" w:cs="Arial"/>
                <w:color w:val="000000"/>
                <w:position w:val="-2"/>
                <w:sz w:val="18"/>
                <w:szCs w:val="18"/>
              </w:rPr>
            </w:pPr>
          </w:p>
        </w:tc>
      </w:tr>
    </w:tbl>
    <w:p w14:paraId="34D0E562" w14:textId="77777777" w:rsidR="00C11E58" w:rsidRDefault="00C11E58" w:rsidP="00616641">
      <w:pPr>
        <w:spacing w:after="0" w:line="240" w:lineRule="auto"/>
        <w:rPr>
          <w:rFonts w:ascii="Arial" w:hAnsi="Arial" w:cs="Arial"/>
          <w:i/>
          <w:color w:val="000000"/>
          <w:sz w:val="18"/>
          <w:szCs w:val="18"/>
        </w:rPr>
      </w:pPr>
    </w:p>
    <w:p w14:paraId="7D0D5291" w14:textId="4E051A5B" w:rsidR="00616641" w:rsidRPr="001D2419" w:rsidRDefault="00616641" w:rsidP="00616641">
      <w:pPr>
        <w:spacing w:after="0" w:line="240" w:lineRule="auto"/>
        <w:rPr>
          <w:rFonts w:ascii="Arial" w:hAnsi="Arial" w:cs="Arial"/>
          <w:i/>
          <w:color w:val="000000"/>
          <w:sz w:val="18"/>
          <w:szCs w:val="18"/>
        </w:rPr>
      </w:pPr>
      <w:r w:rsidRPr="001D2419">
        <w:rPr>
          <w:rFonts w:ascii="Arial" w:hAnsi="Arial" w:cs="Arial"/>
          <w:i/>
          <w:color w:val="000000"/>
          <w:sz w:val="18"/>
          <w:szCs w:val="18"/>
        </w:rPr>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03257752" w14:textId="77777777" w:rsidR="00616641" w:rsidRPr="001D2419" w:rsidRDefault="00616641" w:rsidP="00616641">
      <w:pPr>
        <w:spacing w:after="0" w:line="240" w:lineRule="auto"/>
        <w:rPr>
          <w:rFonts w:ascii="Arial" w:hAnsi="Arial" w:cs="Arial"/>
          <w:i/>
          <w:color w:val="000000"/>
          <w:sz w:val="18"/>
          <w:szCs w:val="18"/>
        </w:rPr>
      </w:pPr>
    </w:p>
    <w:p w14:paraId="4F5F34F8" w14:textId="77777777" w:rsidR="00616641" w:rsidRPr="001D2419" w:rsidRDefault="00616641" w:rsidP="00616641">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0C7054EA" w14:textId="77777777" w:rsidR="00732C5B" w:rsidRDefault="00732C5B">
      <w:pPr>
        <w:spacing w:before="225" w:after="225" w:line="240" w:lineRule="auto"/>
        <w:jc w:val="both"/>
        <w:rPr>
          <w:rFonts w:ascii="Arial" w:hAnsi="Arial" w:cs="Arial"/>
          <w:b/>
          <w:bCs/>
          <w:color w:val="000000"/>
          <w:sz w:val="18"/>
          <w:szCs w:val="18"/>
        </w:rPr>
      </w:pPr>
    </w:p>
    <w:p w14:paraId="4C764EED" w14:textId="77777777" w:rsidR="00732C5B" w:rsidRPr="00792526" w:rsidRDefault="00732C5B" w:rsidP="00732C5B">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t xml:space="preserve">za Občino </w:t>
      </w:r>
      <w:r>
        <w:rPr>
          <w:rFonts w:ascii="Arial" w:hAnsi="Arial" w:cs="Arial"/>
          <w:bCs/>
          <w:i/>
          <w:color w:val="000000"/>
          <w:sz w:val="18"/>
          <w:szCs w:val="18"/>
        </w:rPr>
        <w:t>Ilirska Bistrica</w:t>
      </w:r>
      <w:r w:rsidRPr="00792526">
        <w:rPr>
          <w:rFonts w:ascii="Arial" w:hAnsi="Arial" w:cs="Arial"/>
          <w:bCs/>
          <w:i/>
          <w:color w:val="000000"/>
          <w:sz w:val="18"/>
          <w:szCs w:val="18"/>
        </w:rPr>
        <w:t>:</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732C5B" w14:paraId="050103A6" w14:textId="77777777" w:rsidTr="00031113">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BEC398" w14:textId="77777777" w:rsidR="00732C5B" w:rsidRDefault="00732C5B" w:rsidP="00031113">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6294D5" w14:textId="77777777" w:rsidR="00732C5B" w:rsidRDefault="00732C5B" w:rsidP="00031113">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F47788" w14:textId="77777777" w:rsidR="00732C5B" w:rsidRDefault="00732C5B" w:rsidP="00031113">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A9989" w14:textId="77777777" w:rsidR="00732C5B" w:rsidRDefault="00732C5B" w:rsidP="00031113">
            <w:pPr>
              <w:jc w:val="center"/>
            </w:pPr>
            <w:r>
              <w:rPr>
                <w:rFonts w:ascii="Arial" w:hAnsi="Arial" w:cs="Arial"/>
                <w:b/>
                <w:bCs/>
                <w:color w:val="000000"/>
                <w:position w:val="-2"/>
                <w:sz w:val="18"/>
                <w:szCs w:val="18"/>
                <w:shd w:val="clear" w:color="auto" w:fill="D1D1D1"/>
              </w:rPr>
              <w:t>Vrednost z DDV</w:t>
            </w:r>
          </w:p>
        </w:tc>
      </w:tr>
      <w:tr w:rsidR="00732C5B" w14:paraId="23EA0CE4"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5B9D8" w14:textId="77777777" w:rsidR="00732C5B" w:rsidRDefault="00732C5B" w:rsidP="00031113">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75255" w14:textId="77777777" w:rsidR="00732C5B" w:rsidRDefault="00732C5B" w:rsidP="00031113">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E6FEF" w14:textId="77777777" w:rsidR="00732C5B" w:rsidRDefault="00732C5B" w:rsidP="00031113">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8CA69" w14:textId="77777777" w:rsidR="00732C5B" w:rsidRDefault="00732C5B" w:rsidP="00031113">
            <w:r>
              <w:rPr>
                <w:rFonts w:ascii="Arial" w:hAnsi="Arial" w:cs="Arial"/>
                <w:color w:val="000000"/>
                <w:position w:val="-2"/>
                <w:sz w:val="18"/>
                <w:szCs w:val="18"/>
              </w:rPr>
              <w:t> </w:t>
            </w:r>
          </w:p>
        </w:tc>
      </w:tr>
      <w:tr w:rsidR="00732C5B" w14:paraId="58700B0B"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D5A85" w14:textId="77777777"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 dobavo in montažo dveh (2) polnilnih postaj</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69C65"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AC71A"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50650" w14:textId="77777777" w:rsidR="00732C5B" w:rsidRDefault="00732C5B" w:rsidP="00031113">
            <w:pPr>
              <w:rPr>
                <w:rFonts w:ascii="Arial" w:hAnsi="Arial" w:cs="Arial"/>
                <w:color w:val="000000"/>
                <w:position w:val="-2"/>
                <w:sz w:val="18"/>
                <w:szCs w:val="18"/>
              </w:rPr>
            </w:pPr>
          </w:p>
        </w:tc>
      </w:tr>
      <w:tr w:rsidR="00732C5B" w14:paraId="2D7350EF"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498FC" w14:textId="44DD0EB4"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C11E58">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DDC47"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87CBE"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63CB2" w14:textId="77777777" w:rsidR="00732C5B" w:rsidRDefault="00732C5B" w:rsidP="00031113">
            <w:pPr>
              <w:rPr>
                <w:rFonts w:ascii="Arial" w:hAnsi="Arial" w:cs="Arial"/>
                <w:color w:val="000000"/>
                <w:position w:val="-2"/>
                <w:sz w:val="18"/>
                <w:szCs w:val="18"/>
              </w:rPr>
            </w:pPr>
          </w:p>
        </w:tc>
      </w:tr>
      <w:tr w:rsidR="00732C5B" w14:paraId="7C214CD9"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49EB7" w14:textId="592AD652"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C11E58">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dveh polnilnih postaj</w:t>
            </w:r>
            <w:r w:rsidRPr="00732C5B">
              <w:rPr>
                <w:rFonts w:ascii="Arial" w:hAnsi="Arial" w:cs="Arial"/>
                <w:color w:val="000000"/>
                <w:position w:val="-2"/>
                <w:sz w:val="18"/>
                <w:szCs w:val="18"/>
              </w:rPr>
              <w:t xml:space="preserve"> in zagotovitev storitve </w:t>
            </w:r>
            <w:r w:rsidRPr="00732C5B">
              <w:rPr>
                <w:rFonts w:ascii="Arial" w:hAnsi="Arial" w:cs="Arial"/>
                <w:color w:val="000000"/>
                <w:position w:val="-2"/>
                <w:sz w:val="18"/>
                <w:szCs w:val="18"/>
              </w:rPr>
              <w:lastRenderedPageBreak/>
              <w:t>polnjenja električnih vozil</w:t>
            </w:r>
            <w:r>
              <w:rPr>
                <w:rFonts w:ascii="Arial" w:hAnsi="Arial" w:cs="Arial"/>
                <w:color w:val="000000"/>
                <w:position w:val="-2"/>
                <w:sz w:val="18"/>
                <w:szCs w:val="18"/>
              </w:rPr>
              <w:t xml:space="preserve"> za obdobje enega leta za dve polnilni postaji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9ADAB"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85523"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6D54A" w14:textId="77777777" w:rsidR="00732C5B" w:rsidRDefault="00732C5B" w:rsidP="00031113">
            <w:pPr>
              <w:rPr>
                <w:rFonts w:ascii="Arial" w:hAnsi="Arial" w:cs="Arial"/>
                <w:color w:val="000000"/>
                <w:position w:val="-2"/>
                <w:sz w:val="18"/>
                <w:szCs w:val="18"/>
              </w:rPr>
            </w:pPr>
          </w:p>
        </w:tc>
      </w:tr>
      <w:tr w:rsidR="00732C5B" w14:paraId="5FBE93F5"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48E2BC0" w14:textId="7C2230D2"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C11E58">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dveh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celotno obdobje sklenitve pogodbe (</w:t>
            </w:r>
            <w:r w:rsidR="001C264E" w:rsidRPr="00616641">
              <w:rPr>
                <w:rFonts w:ascii="Arial" w:hAnsi="Arial" w:cs="Arial"/>
                <w:color w:val="000000"/>
                <w:position w:val="-2"/>
                <w:sz w:val="18"/>
                <w:szCs w:val="18"/>
              </w:rPr>
              <w:t>180</w:t>
            </w:r>
            <w:r w:rsidRPr="00616641">
              <w:rPr>
                <w:rFonts w:ascii="Arial" w:hAnsi="Arial" w:cs="Arial"/>
                <w:color w:val="000000"/>
                <w:position w:val="-2"/>
                <w:sz w:val="18"/>
                <w:szCs w:val="18"/>
              </w:rPr>
              <w:t xml:space="preserve"> mesecev</w:t>
            </w:r>
            <w:r>
              <w:rPr>
                <w:rFonts w:ascii="Arial" w:hAnsi="Arial" w:cs="Arial"/>
                <w:color w:val="000000"/>
                <w:position w:val="-2"/>
                <w:sz w:val="18"/>
                <w:szCs w:val="18"/>
              </w:rPr>
              <w:t xml:space="preserve">)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313598"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2080B"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B89B3" w14:textId="77777777" w:rsidR="00732C5B" w:rsidRDefault="00732C5B" w:rsidP="00031113">
            <w:pPr>
              <w:rPr>
                <w:rFonts w:ascii="Arial" w:hAnsi="Arial" w:cs="Arial"/>
                <w:color w:val="000000"/>
                <w:position w:val="-2"/>
                <w:sz w:val="18"/>
                <w:szCs w:val="18"/>
              </w:rPr>
            </w:pPr>
          </w:p>
        </w:tc>
      </w:tr>
      <w:tr w:rsidR="00C11E58" w14:paraId="2D3F667C"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F5DA5A0" w14:textId="6C649917" w:rsidR="00C11E58" w:rsidRDefault="00C11E58" w:rsidP="00031113">
            <w:pPr>
              <w:jc w:val="right"/>
              <w:rPr>
                <w:rFonts w:ascii="Arial" w:hAnsi="Arial" w:cs="Arial"/>
                <w:color w:val="000000"/>
                <w:position w:val="-2"/>
                <w:sz w:val="18"/>
                <w:szCs w:val="18"/>
              </w:rPr>
            </w:pPr>
            <w:r w:rsidRPr="00C11E58">
              <w:rPr>
                <w:rFonts w:ascii="Arial" w:hAnsi="Arial" w:cs="Arial"/>
                <w:color w:val="000000"/>
                <w:position w:val="-2"/>
                <w:sz w:val="18"/>
                <w:szCs w:val="18"/>
              </w:rPr>
              <w:t>Ponudbena cena za izredno  vzdrževanje ene polnilne postaje električnih vozil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7E2A2" w14:textId="77777777" w:rsidR="00C11E58" w:rsidRDefault="00C11E58"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E5644" w14:textId="77777777" w:rsidR="00C11E58" w:rsidRDefault="00C11E58"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03A75" w14:textId="77777777" w:rsidR="00C11E58" w:rsidRDefault="00C11E58" w:rsidP="00031113">
            <w:pPr>
              <w:rPr>
                <w:rFonts w:ascii="Arial" w:hAnsi="Arial" w:cs="Arial"/>
                <w:color w:val="000000"/>
                <w:position w:val="-2"/>
                <w:sz w:val="18"/>
                <w:szCs w:val="18"/>
              </w:rPr>
            </w:pPr>
          </w:p>
        </w:tc>
      </w:tr>
      <w:tr w:rsidR="00C11E58" w14:paraId="2483B74B"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744BDC9" w14:textId="5FA607BA" w:rsidR="00C11E58" w:rsidRDefault="00C11E58" w:rsidP="00031113">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dveh</w:t>
            </w:r>
            <w:r w:rsidRPr="00C11E58">
              <w:rPr>
                <w:rFonts w:ascii="Arial" w:hAnsi="Arial" w:cs="Arial"/>
                <w:color w:val="000000"/>
                <w:position w:val="-2"/>
                <w:sz w:val="18"/>
                <w:szCs w:val="18"/>
              </w:rPr>
              <w:t xml:space="preserve"> pol</w:t>
            </w:r>
            <w:r>
              <w:rPr>
                <w:rFonts w:ascii="Arial" w:hAnsi="Arial" w:cs="Arial"/>
                <w:color w:val="000000"/>
                <w:position w:val="-2"/>
                <w:sz w:val="18"/>
                <w:szCs w:val="18"/>
              </w:rPr>
              <w:t>nilnih postaj</w:t>
            </w:r>
            <w:r w:rsidRPr="00C11E58">
              <w:rPr>
                <w:rFonts w:ascii="Arial" w:hAnsi="Arial" w:cs="Arial"/>
                <w:color w:val="000000"/>
                <w:position w:val="-2"/>
                <w:sz w:val="18"/>
                <w:szCs w:val="18"/>
              </w:rPr>
              <w:t xml:space="preserve"> električnih vozil za obdobje enega leta za </w:t>
            </w:r>
            <w:r>
              <w:rPr>
                <w:rFonts w:ascii="Arial" w:hAnsi="Arial" w:cs="Arial"/>
                <w:color w:val="000000"/>
                <w:position w:val="-2"/>
                <w:sz w:val="18"/>
                <w:szCs w:val="18"/>
              </w:rPr>
              <w:t>dve polnilni postaji</w:t>
            </w:r>
            <w:r w:rsidRPr="00C11E58">
              <w:rPr>
                <w:rFonts w:ascii="Arial" w:hAnsi="Arial" w:cs="Arial"/>
                <w:color w:val="000000"/>
                <w:position w:val="-2"/>
                <w:sz w:val="18"/>
                <w:szCs w:val="18"/>
              </w:rPr>
              <w:t xml:space="preserve">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17F50" w14:textId="77777777" w:rsidR="00C11E58" w:rsidRDefault="00C11E58"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E2236" w14:textId="77777777" w:rsidR="00C11E58" w:rsidRDefault="00C11E58"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35F16" w14:textId="77777777" w:rsidR="00C11E58" w:rsidRDefault="00C11E58" w:rsidP="00031113">
            <w:pPr>
              <w:rPr>
                <w:rFonts w:ascii="Arial" w:hAnsi="Arial" w:cs="Arial"/>
                <w:color w:val="000000"/>
                <w:position w:val="-2"/>
                <w:sz w:val="18"/>
                <w:szCs w:val="18"/>
              </w:rPr>
            </w:pPr>
          </w:p>
        </w:tc>
      </w:tr>
      <w:tr w:rsidR="00C11E58" w14:paraId="43D227A6"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2A9D2CB" w14:textId="4C8E2AFA" w:rsidR="00C11E58" w:rsidRDefault="00C11E58" w:rsidP="00031113">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vseh polnilnih postaj</w:t>
            </w:r>
            <w:r w:rsidRPr="00C11E58">
              <w:rPr>
                <w:rFonts w:ascii="Arial" w:hAnsi="Arial" w:cs="Arial"/>
                <w:color w:val="000000"/>
                <w:position w:val="-2"/>
                <w:sz w:val="18"/>
                <w:szCs w:val="18"/>
              </w:rPr>
              <w:t xml:space="preserve"> električnih vozil za celotno obdobje sklenitve pogodbe za vse polnilne postaje (180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87D27" w14:textId="77777777" w:rsidR="00C11E58" w:rsidRDefault="00C11E58"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61EFB" w14:textId="77777777" w:rsidR="00C11E58" w:rsidRDefault="00C11E58"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F468B" w14:textId="77777777" w:rsidR="00C11E58" w:rsidRDefault="00C11E58" w:rsidP="00031113">
            <w:pPr>
              <w:rPr>
                <w:rFonts w:ascii="Arial" w:hAnsi="Arial" w:cs="Arial"/>
                <w:color w:val="000000"/>
                <w:position w:val="-2"/>
                <w:sz w:val="18"/>
                <w:szCs w:val="18"/>
              </w:rPr>
            </w:pPr>
          </w:p>
        </w:tc>
      </w:tr>
      <w:tr w:rsidR="00732C5B" w14:paraId="5A3100B2" w14:textId="77777777" w:rsidTr="00031113">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2D3F08A1" w14:textId="5BCBE3C7" w:rsidR="00732C5B" w:rsidRPr="00732C5B" w:rsidRDefault="00732C5B" w:rsidP="00031113">
            <w:pPr>
              <w:jc w:val="right"/>
              <w:rPr>
                <w:rFonts w:ascii="Arial" w:hAnsi="Arial" w:cs="Arial"/>
                <w:b/>
                <w:color w:val="000000"/>
                <w:position w:val="-2"/>
                <w:sz w:val="18"/>
                <w:szCs w:val="18"/>
              </w:rPr>
            </w:pPr>
            <w:r w:rsidRPr="00732C5B">
              <w:rPr>
                <w:rFonts w:ascii="Arial" w:hAnsi="Arial" w:cs="Arial"/>
                <w:b/>
                <w:color w:val="000000"/>
                <w:position w:val="-2"/>
                <w:sz w:val="18"/>
                <w:szCs w:val="18"/>
              </w:rPr>
              <w:t>Skupaj (</w:t>
            </w:r>
            <w:r w:rsidR="00C11E58">
              <w:rPr>
                <w:rFonts w:ascii="Arial" w:hAnsi="Arial" w:cs="Arial"/>
                <w:b/>
                <w:color w:val="000000"/>
                <w:position w:val="-2"/>
                <w:sz w:val="18"/>
                <w:szCs w:val="18"/>
              </w:rPr>
              <w:t>postavka 2,</w:t>
            </w:r>
            <w:r>
              <w:rPr>
                <w:rFonts w:ascii="Arial" w:hAnsi="Arial" w:cs="Arial"/>
                <w:b/>
                <w:color w:val="000000"/>
                <w:position w:val="-2"/>
                <w:sz w:val="18"/>
                <w:szCs w:val="18"/>
              </w:rPr>
              <w:t>5</w:t>
            </w:r>
            <w:r w:rsidR="00C11E58">
              <w:rPr>
                <w:rFonts w:ascii="Arial" w:hAnsi="Arial" w:cs="Arial"/>
                <w:b/>
                <w:color w:val="000000"/>
                <w:position w:val="-2"/>
                <w:sz w:val="18"/>
                <w:szCs w:val="18"/>
              </w:rPr>
              <w:t xml:space="preserve"> in 8</w:t>
            </w:r>
            <w:r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663ACE2B"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444F9"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7003D" w14:textId="77777777" w:rsidR="00732C5B" w:rsidRDefault="00732C5B" w:rsidP="00031113">
            <w:pPr>
              <w:rPr>
                <w:rFonts w:ascii="Arial" w:hAnsi="Arial" w:cs="Arial"/>
                <w:color w:val="000000"/>
                <w:position w:val="-2"/>
                <w:sz w:val="18"/>
                <w:szCs w:val="18"/>
              </w:rPr>
            </w:pPr>
          </w:p>
        </w:tc>
      </w:tr>
    </w:tbl>
    <w:p w14:paraId="5ABA0E47" w14:textId="77777777" w:rsidR="00616641" w:rsidRDefault="00616641" w:rsidP="00616641">
      <w:pPr>
        <w:spacing w:after="0" w:line="240" w:lineRule="auto"/>
        <w:rPr>
          <w:rFonts w:ascii="Arial" w:hAnsi="Arial" w:cs="Arial"/>
          <w:i/>
          <w:color w:val="000000"/>
          <w:sz w:val="18"/>
          <w:szCs w:val="18"/>
        </w:rPr>
      </w:pPr>
    </w:p>
    <w:p w14:paraId="71F9F8CB" w14:textId="20B855A3" w:rsidR="00616641" w:rsidRPr="001D2419" w:rsidRDefault="00616641" w:rsidP="00616641">
      <w:pPr>
        <w:spacing w:after="0" w:line="240" w:lineRule="auto"/>
        <w:rPr>
          <w:rFonts w:ascii="Arial" w:hAnsi="Arial" w:cs="Arial"/>
          <w:i/>
          <w:color w:val="000000"/>
          <w:sz w:val="18"/>
          <w:szCs w:val="18"/>
        </w:rPr>
      </w:pPr>
      <w:r w:rsidRPr="001D2419">
        <w:rPr>
          <w:rFonts w:ascii="Arial" w:hAnsi="Arial" w:cs="Arial"/>
          <w:i/>
          <w:color w:val="000000"/>
          <w:sz w:val="18"/>
          <w:szCs w:val="18"/>
        </w:rPr>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1DCA7770" w14:textId="77777777" w:rsidR="00616641" w:rsidRPr="001D2419" w:rsidRDefault="00616641" w:rsidP="00616641">
      <w:pPr>
        <w:spacing w:after="0" w:line="240" w:lineRule="auto"/>
        <w:rPr>
          <w:rFonts w:ascii="Arial" w:hAnsi="Arial" w:cs="Arial"/>
          <w:i/>
          <w:color w:val="000000"/>
          <w:sz w:val="18"/>
          <w:szCs w:val="18"/>
        </w:rPr>
      </w:pPr>
    </w:p>
    <w:p w14:paraId="7B54C88B" w14:textId="77777777" w:rsidR="00616641" w:rsidRPr="001D2419" w:rsidRDefault="00616641" w:rsidP="00616641">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24F49305" w14:textId="6F510011" w:rsidR="00732C5B" w:rsidRDefault="00732C5B">
      <w:pPr>
        <w:spacing w:before="225" w:after="225" w:line="240" w:lineRule="auto"/>
        <w:jc w:val="both"/>
        <w:rPr>
          <w:rFonts w:ascii="Arial" w:hAnsi="Arial" w:cs="Arial"/>
          <w:b/>
          <w:bCs/>
          <w:color w:val="000000"/>
          <w:sz w:val="18"/>
          <w:szCs w:val="18"/>
        </w:rPr>
      </w:pPr>
    </w:p>
    <w:p w14:paraId="117C8B55" w14:textId="77777777" w:rsidR="00616641" w:rsidRDefault="00616641">
      <w:pPr>
        <w:spacing w:before="225" w:after="225" w:line="240" w:lineRule="auto"/>
        <w:jc w:val="both"/>
        <w:rPr>
          <w:rFonts w:ascii="Arial" w:hAnsi="Arial" w:cs="Arial"/>
          <w:b/>
          <w:bCs/>
          <w:color w:val="000000"/>
          <w:sz w:val="18"/>
          <w:szCs w:val="18"/>
        </w:rPr>
      </w:pPr>
    </w:p>
    <w:p w14:paraId="55B8DEF0" w14:textId="77777777" w:rsidR="00732C5B" w:rsidRPr="00792526" w:rsidRDefault="00732C5B" w:rsidP="00732C5B">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t xml:space="preserve">za Občino </w:t>
      </w:r>
      <w:r>
        <w:rPr>
          <w:rFonts w:ascii="Arial" w:hAnsi="Arial" w:cs="Arial"/>
          <w:bCs/>
          <w:i/>
          <w:color w:val="000000"/>
          <w:sz w:val="18"/>
          <w:szCs w:val="18"/>
        </w:rPr>
        <w:t>Izola</w:t>
      </w:r>
      <w:r w:rsidRPr="00792526">
        <w:rPr>
          <w:rFonts w:ascii="Arial" w:hAnsi="Arial" w:cs="Arial"/>
          <w:bCs/>
          <w:i/>
          <w:color w:val="000000"/>
          <w:sz w:val="18"/>
          <w:szCs w:val="18"/>
        </w:rPr>
        <w:t>:</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732C5B" w14:paraId="6C8B54A3" w14:textId="77777777" w:rsidTr="00031113">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4D78E7" w14:textId="77777777" w:rsidR="00732C5B" w:rsidRDefault="00732C5B" w:rsidP="00031113">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3F5FC" w14:textId="77777777" w:rsidR="00732C5B" w:rsidRDefault="00732C5B" w:rsidP="00031113">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A083A3" w14:textId="77777777" w:rsidR="00732C5B" w:rsidRDefault="00732C5B" w:rsidP="00031113">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E6DBCF" w14:textId="77777777" w:rsidR="00732C5B" w:rsidRDefault="00732C5B" w:rsidP="00031113">
            <w:pPr>
              <w:jc w:val="center"/>
            </w:pPr>
            <w:r>
              <w:rPr>
                <w:rFonts w:ascii="Arial" w:hAnsi="Arial" w:cs="Arial"/>
                <w:b/>
                <w:bCs/>
                <w:color w:val="000000"/>
                <w:position w:val="-2"/>
                <w:sz w:val="18"/>
                <w:szCs w:val="18"/>
                <w:shd w:val="clear" w:color="auto" w:fill="D1D1D1"/>
              </w:rPr>
              <w:t>Vrednost z DDV</w:t>
            </w:r>
          </w:p>
        </w:tc>
      </w:tr>
      <w:tr w:rsidR="00732C5B" w14:paraId="37EDE32F"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AD326" w14:textId="77777777" w:rsidR="00732C5B" w:rsidRDefault="00732C5B" w:rsidP="00031113">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31BDE" w14:textId="77777777" w:rsidR="00732C5B" w:rsidRDefault="00732C5B" w:rsidP="00031113">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0DCEE" w14:textId="77777777" w:rsidR="00732C5B" w:rsidRDefault="00732C5B" w:rsidP="00031113">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862AA" w14:textId="77777777" w:rsidR="00732C5B" w:rsidRDefault="00732C5B" w:rsidP="00031113">
            <w:r>
              <w:rPr>
                <w:rFonts w:ascii="Arial" w:hAnsi="Arial" w:cs="Arial"/>
                <w:color w:val="000000"/>
                <w:position w:val="-2"/>
                <w:sz w:val="18"/>
                <w:szCs w:val="18"/>
              </w:rPr>
              <w:t> </w:t>
            </w:r>
          </w:p>
        </w:tc>
      </w:tr>
      <w:tr w:rsidR="00732C5B" w14:paraId="6694F3A7"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14A3B" w14:textId="77777777"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 dobavo in montažo petih (5) polnilnih postaj</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99033"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DDB68"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6E751" w14:textId="77777777" w:rsidR="00732C5B" w:rsidRDefault="00732C5B" w:rsidP="00031113">
            <w:pPr>
              <w:rPr>
                <w:rFonts w:ascii="Arial" w:hAnsi="Arial" w:cs="Arial"/>
                <w:color w:val="000000"/>
                <w:position w:val="-2"/>
                <w:sz w:val="18"/>
                <w:szCs w:val="18"/>
              </w:rPr>
            </w:pPr>
          </w:p>
        </w:tc>
      </w:tr>
      <w:tr w:rsidR="00732C5B" w14:paraId="3CFF0FA1"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436B7" w14:textId="4F3BE23F"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lastRenderedPageBreak/>
              <w:t>Ponudbena cena za</w:t>
            </w:r>
            <w:r w:rsidR="00C11E58">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3FDA5"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683D3"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C0A2C" w14:textId="77777777" w:rsidR="00732C5B" w:rsidRDefault="00732C5B" w:rsidP="00031113">
            <w:pPr>
              <w:rPr>
                <w:rFonts w:ascii="Arial" w:hAnsi="Arial" w:cs="Arial"/>
                <w:color w:val="000000"/>
                <w:position w:val="-2"/>
                <w:sz w:val="18"/>
                <w:szCs w:val="18"/>
              </w:rPr>
            </w:pPr>
          </w:p>
        </w:tc>
      </w:tr>
      <w:tr w:rsidR="00732C5B" w14:paraId="5E1BA095"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75E92" w14:textId="1B517E9F"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C11E58">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petih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pet polnilnih postaj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3BAAA"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CEB5E"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E464C" w14:textId="77777777" w:rsidR="00732C5B" w:rsidRDefault="00732C5B" w:rsidP="00031113">
            <w:pPr>
              <w:rPr>
                <w:rFonts w:ascii="Arial" w:hAnsi="Arial" w:cs="Arial"/>
                <w:color w:val="000000"/>
                <w:position w:val="-2"/>
                <w:sz w:val="18"/>
                <w:szCs w:val="18"/>
              </w:rPr>
            </w:pPr>
          </w:p>
        </w:tc>
      </w:tr>
      <w:tr w:rsidR="00732C5B" w14:paraId="08203D0A"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4EC5F33" w14:textId="3E897F5A" w:rsidR="00732C5B" w:rsidRDefault="00732C5B" w:rsidP="00031113">
            <w:pPr>
              <w:jc w:val="right"/>
              <w:rPr>
                <w:rFonts w:ascii="Arial" w:hAnsi="Arial" w:cs="Arial"/>
                <w:color w:val="000000"/>
                <w:position w:val="-2"/>
                <w:sz w:val="18"/>
                <w:szCs w:val="18"/>
              </w:rPr>
            </w:pPr>
            <w:r>
              <w:rPr>
                <w:rFonts w:ascii="Arial" w:hAnsi="Arial" w:cs="Arial"/>
                <w:color w:val="000000"/>
                <w:position w:val="-2"/>
                <w:sz w:val="18"/>
                <w:szCs w:val="18"/>
              </w:rPr>
              <w:t>Ponudbena cena za</w:t>
            </w:r>
            <w:r w:rsidR="00C11E58">
              <w:rPr>
                <w:rFonts w:ascii="Arial" w:hAnsi="Arial" w:cs="Arial"/>
                <w:color w:val="000000"/>
                <w:position w:val="-2"/>
                <w:sz w:val="18"/>
                <w:szCs w:val="18"/>
              </w:rPr>
              <w:t xml:space="preserve"> upravljanje in redno</w:t>
            </w:r>
            <w:r>
              <w:rPr>
                <w:rFonts w:ascii="Arial" w:hAnsi="Arial" w:cs="Arial"/>
                <w:color w:val="000000"/>
                <w:position w:val="-2"/>
                <w:sz w:val="18"/>
                <w:szCs w:val="18"/>
              </w:rPr>
              <w:t xml:space="preserve"> vzdrževanje petih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celotno obdobje sklenitve </w:t>
            </w:r>
            <w:r w:rsidRPr="00C11E58">
              <w:rPr>
                <w:rFonts w:ascii="Arial" w:hAnsi="Arial" w:cs="Arial"/>
                <w:color w:val="000000"/>
                <w:position w:val="-2"/>
                <w:sz w:val="18"/>
                <w:szCs w:val="18"/>
              </w:rPr>
              <w:t>pogodbe (</w:t>
            </w:r>
            <w:r w:rsidR="001C264E" w:rsidRPr="00C11E58">
              <w:rPr>
                <w:rFonts w:ascii="Arial" w:hAnsi="Arial" w:cs="Arial"/>
                <w:color w:val="000000"/>
                <w:position w:val="-2"/>
                <w:sz w:val="18"/>
                <w:szCs w:val="18"/>
              </w:rPr>
              <w:t>180</w:t>
            </w:r>
            <w:r w:rsidRPr="00C11E58">
              <w:rPr>
                <w:rFonts w:ascii="Arial" w:hAnsi="Arial" w:cs="Arial"/>
                <w:color w:val="000000"/>
                <w:position w:val="-2"/>
                <w:sz w:val="18"/>
                <w:szCs w:val="18"/>
              </w:rPr>
              <w:t xml:space="preserve"> mesecev</w:t>
            </w:r>
            <w:r>
              <w:rPr>
                <w:rFonts w:ascii="Arial" w:hAnsi="Arial" w:cs="Arial"/>
                <w:color w:val="000000"/>
                <w:position w:val="-2"/>
                <w:sz w:val="18"/>
                <w:szCs w:val="18"/>
              </w:rPr>
              <w:t xml:space="preserve">)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D1705"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8FF73"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C9015" w14:textId="77777777" w:rsidR="00732C5B" w:rsidRDefault="00732C5B" w:rsidP="00031113">
            <w:pPr>
              <w:rPr>
                <w:rFonts w:ascii="Arial" w:hAnsi="Arial" w:cs="Arial"/>
                <w:color w:val="000000"/>
                <w:position w:val="-2"/>
                <w:sz w:val="18"/>
                <w:szCs w:val="18"/>
              </w:rPr>
            </w:pPr>
          </w:p>
        </w:tc>
      </w:tr>
      <w:tr w:rsidR="00C11E58" w14:paraId="3E24D271"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2C243EA" w14:textId="305064CB" w:rsidR="00C11E58" w:rsidRDefault="00C11E58" w:rsidP="00031113">
            <w:pPr>
              <w:jc w:val="right"/>
              <w:rPr>
                <w:rFonts w:ascii="Arial" w:hAnsi="Arial" w:cs="Arial"/>
                <w:color w:val="000000"/>
                <w:position w:val="-2"/>
                <w:sz w:val="18"/>
                <w:szCs w:val="18"/>
              </w:rPr>
            </w:pPr>
            <w:r w:rsidRPr="00C11E58">
              <w:rPr>
                <w:rFonts w:ascii="Arial" w:hAnsi="Arial" w:cs="Arial"/>
                <w:color w:val="000000"/>
                <w:position w:val="-2"/>
                <w:sz w:val="18"/>
                <w:szCs w:val="18"/>
              </w:rPr>
              <w:t>Ponudbena cena za izredno  vzdrževanje ene polnilne postaje električnih vozil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42C45" w14:textId="77777777" w:rsidR="00C11E58" w:rsidRDefault="00C11E58"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318C0" w14:textId="77777777" w:rsidR="00C11E58" w:rsidRDefault="00C11E58"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954BE" w14:textId="77777777" w:rsidR="00C11E58" w:rsidRDefault="00C11E58" w:rsidP="00031113">
            <w:pPr>
              <w:rPr>
                <w:rFonts w:ascii="Arial" w:hAnsi="Arial" w:cs="Arial"/>
                <w:color w:val="000000"/>
                <w:position w:val="-2"/>
                <w:sz w:val="18"/>
                <w:szCs w:val="18"/>
              </w:rPr>
            </w:pPr>
          </w:p>
        </w:tc>
      </w:tr>
      <w:tr w:rsidR="00C11E58" w14:paraId="14D22A52"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AE5C01F" w14:textId="24DA93C6" w:rsidR="00C11E58" w:rsidRDefault="00C11E58" w:rsidP="00031113">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petih polnilnih postaj</w:t>
            </w:r>
            <w:r w:rsidRPr="00C11E58">
              <w:rPr>
                <w:rFonts w:ascii="Arial" w:hAnsi="Arial" w:cs="Arial"/>
                <w:color w:val="000000"/>
                <w:position w:val="-2"/>
                <w:sz w:val="18"/>
                <w:szCs w:val="18"/>
              </w:rPr>
              <w:t xml:space="preserve"> električnih vozil za obdobje enega leta za </w:t>
            </w:r>
            <w:r>
              <w:rPr>
                <w:rFonts w:ascii="Arial" w:hAnsi="Arial" w:cs="Arial"/>
                <w:color w:val="000000"/>
                <w:position w:val="-2"/>
                <w:sz w:val="18"/>
                <w:szCs w:val="18"/>
              </w:rPr>
              <w:t>pet polnilnih postaj</w:t>
            </w:r>
            <w:r w:rsidRPr="00C11E58">
              <w:rPr>
                <w:rFonts w:ascii="Arial" w:hAnsi="Arial" w:cs="Arial"/>
                <w:color w:val="000000"/>
                <w:position w:val="-2"/>
                <w:sz w:val="18"/>
                <w:szCs w:val="18"/>
              </w:rPr>
              <w:t xml:space="preserve">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84AB8" w14:textId="77777777" w:rsidR="00C11E58" w:rsidRDefault="00C11E58"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72638" w14:textId="77777777" w:rsidR="00C11E58" w:rsidRDefault="00C11E58"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22714" w14:textId="77777777" w:rsidR="00C11E58" w:rsidRDefault="00C11E58" w:rsidP="00031113">
            <w:pPr>
              <w:rPr>
                <w:rFonts w:ascii="Arial" w:hAnsi="Arial" w:cs="Arial"/>
                <w:color w:val="000000"/>
                <w:position w:val="-2"/>
                <w:sz w:val="18"/>
                <w:szCs w:val="18"/>
              </w:rPr>
            </w:pPr>
          </w:p>
        </w:tc>
      </w:tr>
      <w:tr w:rsidR="00C11E58" w14:paraId="54910C0B"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681CEBB" w14:textId="43BD7181"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vseh polnilnih postaj</w:t>
            </w:r>
            <w:r w:rsidRPr="00C11E58">
              <w:rPr>
                <w:rFonts w:ascii="Arial" w:hAnsi="Arial" w:cs="Arial"/>
                <w:color w:val="000000"/>
                <w:position w:val="-2"/>
                <w:sz w:val="18"/>
                <w:szCs w:val="18"/>
              </w:rPr>
              <w:t xml:space="preserve"> električnih vozil za celotno obdobje sklenitve pogodbe za vse polnilne postaje (180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4C8CD" w14:textId="77777777" w:rsidR="00C11E58" w:rsidRDefault="00C11E58"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85DC0" w14:textId="77777777" w:rsidR="00C11E58" w:rsidRDefault="00C11E58"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18391" w14:textId="77777777" w:rsidR="00C11E58" w:rsidRDefault="00C11E58" w:rsidP="00031113">
            <w:pPr>
              <w:rPr>
                <w:rFonts w:ascii="Arial" w:hAnsi="Arial" w:cs="Arial"/>
                <w:color w:val="000000"/>
                <w:position w:val="-2"/>
                <w:sz w:val="18"/>
                <w:szCs w:val="18"/>
              </w:rPr>
            </w:pPr>
          </w:p>
        </w:tc>
      </w:tr>
      <w:tr w:rsidR="00732C5B" w14:paraId="06ED5C1E" w14:textId="77777777" w:rsidTr="00031113">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57D26014" w14:textId="2291795A" w:rsidR="00732C5B" w:rsidRPr="00732C5B" w:rsidRDefault="00732C5B" w:rsidP="00031113">
            <w:pPr>
              <w:jc w:val="right"/>
              <w:rPr>
                <w:rFonts w:ascii="Arial" w:hAnsi="Arial" w:cs="Arial"/>
                <w:b/>
                <w:color w:val="000000"/>
                <w:position w:val="-2"/>
                <w:sz w:val="18"/>
                <w:szCs w:val="18"/>
              </w:rPr>
            </w:pPr>
            <w:r w:rsidRPr="00732C5B">
              <w:rPr>
                <w:rFonts w:ascii="Arial" w:hAnsi="Arial" w:cs="Arial"/>
                <w:b/>
                <w:color w:val="000000"/>
                <w:position w:val="-2"/>
                <w:sz w:val="18"/>
                <w:szCs w:val="18"/>
              </w:rPr>
              <w:t>Skupaj (</w:t>
            </w:r>
            <w:r w:rsidR="00C11E58">
              <w:rPr>
                <w:rFonts w:ascii="Arial" w:hAnsi="Arial" w:cs="Arial"/>
                <w:b/>
                <w:color w:val="000000"/>
                <w:position w:val="-2"/>
                <w:sz w:val="18"/>
                <w:szCs w:val="18"/>
              </w:rPr>
              <w:t>postavka 2,</w:t>
            </w:r>
            <w:r>
              <w:rPr>
                <w:rFonts w:ascii="Arial" w:hAnsi="Arial" w:cs="Arial"/>
                <w:b/>
                <w:color w:val="000000"/>
                <w:position w:val="-2"/>
                <w:sz w:val="18"/>
                <w:szCs w:val="18"/>
              </w:rPr>
              <w:t xml:space="preserve"> 5</w:t>
            </w:r>
            <w:r w:rsidR="00C11E58">
              <w:rPr>
                <w:rFonts w:ascii="Arial" w:hAnsi="Arial" w:cs="Arial"/>
                <w:b/>
                <w:color w:val="000000"/>
                <w:position w:val="-2"/>
                <w:sz w:val="18"/>
                <w:szCs w:val="18"/>
              </w:rPr>
              <w:t xml:space="preserve"> in 8</w:t>
            </w:r>
            <w:r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3CBCC8FD"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77711"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F82E5" w14:textId="77777777" w:rsidR="00732C5B" w:rsidRDefault="00732C5B" w:rsidP="00031113">
            <w:pPr>
              <w:rPr>
                <w:rFonts w:ascii="Arial" w:hAnsi="Arial" w:cs="Arial"/>
                <w:color w:val="000000"/>
                <w:position w:val="-2"/>
                <w:sz w:val="18"/>
                <w:szCs w:val="18"/>
              </w:rPr>
            </w:pPr>
          </w:p>
        </w:tc>
      </w:tr>
    </w:tbl>
    <w:p w14:paraId="5BF01C7A" w14:textId="77777777" w:rsidR="00616641" w:rsidRDefault="00616641" w:rsidP="00616641">
      <w:pPr>
        <w:spacing w:after="0" w:line="240" w:lineRule="auto"/>
        <w:rPr>
          <w:rFonts w:ascii="Arial" w:hAnsi="Arial" w:cs="Arial"/>
          <w:i/>
          <w:color w:val="000000"/>
          <w:sz w:val="18"/>
          <w:szCs w:val="18"/>
        </w:rPr>
      </w:pPr>
    </w:p>
    <w:p w14:paraId="2EC29F3F" w14:textId="0F376A27" w:rsidR="00616641" w:rsidRPr="001D2419" w:rsidRDefault="00616641" w:rsidP="00616641">
      <w:pPr>
        <w:spacing w:after="0" w:line="240" w:lineRule="auto"/>
        <w:rPr>
          <w:rFonts w:ascii="Arial" w:hAnsi="Arial" w:cs="Arial"/>
          <w:i/>
          <w:color w:val="000000"/>
          <w:sz w:val="18"/>
          <w:szCs w:val="18"/>
        </w:rPr>
      </w:pPr>
      <w:r w:rsidRPr="001D2419">
        <w:rPr>
          <w:rFonts w:ascii="Arial" w:hAnsi="Arial" w:cs="Arial"/>
          <w:i/>
          <w:color w:val="000000"/>
          <w:sz w:val="18"/>
          <w:szCs w:val="18"/>
        </w:rPr>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7B640B79" w14:textId="77777777" w:rsidR="00616641" w:rsidRPr="001D2419" w:rsidRDefault="00616641" w:rsidP="00616641">
      <w:pPr>
        <w:spacing w:after="0" w:line="240" w:lineRule="auto"/>
        <w:rPr>
          <w:rFonts w:ascii="Arial" w:hAnsi="Arial" w:cs="Arial"/>
          <w:i/>
          <w:color w:val="000000"/>
          <w:sz w:val="18"/>
          <w:szCs w:val="18"/>
        </w:rPr>
      </w:pPr>
    </w:p>
    <w:p w14:paraId="48192E1F" w14:textId="77777777" w:rsidR="00616641" w:rsidRPr="001D2419" w:rsidRDefault="00616641" w:rsidP="00616641">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500C8F2A" w14:textId="2801BDA2" w:rsidR="00732C5B" w:rsidRDefault="00732C5B">
      <w:pPr>
        <w:spacing w:before="225" w:after="225" w:line="240" w:lineRule="auto"/>
        <w:jc w:val="both"/>
        <w:rPr>
          <w:rFonts w:ascii="Arial" w:hAnsi="Arial" w:cs="Arial"/>
          <w:b/>
          <w:bCs/>
          <w:color w:val="000000"/>
          <w:sz w:val="18"/>
          <w:szCs w:val="18"/>
        </w:rPr>
      </w:pPr>
    </w:p>
    <w:p w14:paraId="65D4B4EF" w14:textId="2C2E20CC" w:rsidR="00C11E58" w:rsidRDefault="00C11E58">
      <w:pPr>
        <w:spacing w:before="225" w:after="225" w:line="240" w:lineRule="auto"/>
        <w:jc w:val="both"/>
        <w:rPr>
          <w:rFonts w:ascii="Arial" w:hAnsi="Arial" w:cs="Arial"/>
          <w:b/>
          <w:bCs/>
          <w:color w:val="000000"/>
          <w:sz w:val="18"/>
          <w:szCs w:val="18"/>
        </w:rPr>
      </w:pPr>
    </w:p>
    <w:p w14:paraId="00AD0223" w14:textId="0837ABE5" w:rsidR="00C11E58" w:rsidRDefault="00C11E58">
      <w:pPr>
        <w:spacing w:before="225" w:after="225" w:line="240" w:lineRule="auto"/>
        <w:jc w:val="both"/>
        <w:rPr>
          <w:rFonts w:ascii="Arial" w:hAnsi="Arial" w:cs="Arial"/>
          <w:b/>
          <w:bCs/>
          <w:color w:val="000000"/>
          <w:sz w:val="18"/>
          <w:szCs w:val="18"/>
        </w:rPr>
      </w:pPr>
    </w:p>
    <w:p w14:paraId="5ACA25FD" w14:textId="77777777" w:rsidR="00C11E58" w:rsidRDefault="00C11E58">
      <w:pPr>
        <w:spacing w:before="225" w:after="225" w:line="240" w:lineRule="auto"/>
        <w:jc w:val="both"/>
        <w:rPr>
          <w:rFonts w:ascii="Arial" w:hAnsi="Arial" w:cs="Arial"/>
          <w:b/>
          <w:bCs/>
          <w:color w:val="000000"/>
          <w:sz w:val="18"/>
          <w:szCs w:val="18"/>
        </w:rPr>
      </w:pPr>
    </w:p>
    <w:p w14:paraId="0CDD2CA1" w14:textId="77777777" w:rsidR="00732C5B" w:rsidRPr="00792526" w:rsidRDefault="00732C5B" w:rsidP="00732C5B">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lastRenderedPageBreak/>
        <w:t xml:space="preserve">za Občino </w:t>
      </w:r>
      <w:r>
        <w:rPr>
          <w:rFonts w:ascii="Arial" w:hAnsi="Arial" w:cs="Arial"/>
          <w:bCs/>
          <w:i/>
          <w:color w:val="000000"/>
          <w:sz w:val="18"/>
          <w:szCs w:val="18"/>
        </w:rPr>
        <w:t>Kanal ob Soči</w:t>
      </w:r>
      <w:r w:rsidRPr="00792526">
        <w:rPr>
          <w:rFonts w:ascii="Arial" w:hAnsi="Arial" w:cs="Arial"/>
          <w:bCs/>
          <w:i/>
          <w:color w:val="000000"/>
          <w:sz w:val="18"/>
          <w:szCs w:val="18"/>
        </w:rPr>
        <w:t>:</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732C5B" w14:paraId="5B2F3C83" w14:textId="77777777" w:rsidTr="00031113">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05E552" w14:textId="77777777" w:rsidR="00732C5B" w:rsidRDefault="00732C5B" w:rsidP="00031113">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3B438C" w14:textId="77777777" w:rsidR="00732C5B" w:rsidRDefault="00732C5B" w:rsidP="00031113">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9B13A5" w14:textId="77777777" w:rsidR="00732C5B" w:rsidRDefault="00732C5B" w:rsidP="00031113">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4D8D37" w14:textId="77777777" w:rsidR="00732C5B" w:rsidRDefault="00732C5B" w:rsidP="00031113">
            <w:pPr>
              <w:jc w:val="center"/>
            </w:pPr>
            <w:r>
              <w:rPr>
                <w:rFonts w:ascii="Arial" w:hAnsi="Arial" w:cs="Arial"/>
                <w:b/>
                <w:bCs/>
                <w:color w:val="000000"/>
                <w:position w:val="-2"/>
                <w:sz w:val="18"/>
                <w:szCs w:val="18"/>
                <w:shd w:val="clear" w:color="auto" w:fill="D1D1D1"/>
              </w:rPr>
              <w:t>Vrednost z DDV</w:t>
            </w:r>
          </w:p>
        </w:tc>
      </w:tr>
      <w:tr w:rsidR="00C11E58" w14:paraId="23FF2BC6"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15D02" w14:textId="30808545" w:rsidR="00C11E58" w:rsidRDefault="00C11E58" w:rsidP="00C11E58">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9F364" w14:textId="77777777" w:rsidR="00C11E58" w:rsidRDefault="00C11E58" w:rsidP="00C11E58">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AF8C1" w14:textId="77777777" w:rsidR="00C11E58" w:rsidRDefault="00C11E58" w:rsidP="00C11E58">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5CB25" w14:textId="77777777" w:rsidR="00C11E58" w:rsidRDefault="00C11E58" w:rsidP="00C11E58">
            <w:r>
              <w:rPr>
                <w:rFonts w:ascii="Arial" w:hAnsi="Arial" w:cs="Arial"/>
                <w:color w:val="000000"/>
                <w:position w:val="-2"/>
                <w:sz w:val="18"/>
                <w:szCs w:val="18"/>
              </w:rPr>
              <w:t> </w:t>
            </w:r>
          </w:p>
        </w:tc>
      </w:tr>
      <w:tr w:rsidR="00C11E58" w14:paraId="48178E61"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F22E6" w14:textId="435A7322"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dobavo in montažo dveh (2) polnilnih postaj</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A8E7A"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88548"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E0661" w14:textId="77777777" w:rsidR="00C11E58" w:rsidRDefault="00C11E58" w:rsidP="00C11E58">
            <w:pPr>
              <w:rPr>
                <w:rFonts w:ascii="Arial" w:hAnsi="Arial" w:cs="Arial"/>
                <w:color w:val="000000"/>
                <w:position w:val="-2"/>
                <w:sz w:val="18"/>
                <w:szCs w:val="18"/>
              </w:rPr>
            </w:pPr>
          </w:p>
        </w:tc>
      </w:tr>
      <w:tr w:rsidR="00C11E58" w14:paraId="6AEE8BE3"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E0298" w14:textId="10E6392C"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65583"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B69B1"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282BF" w14:textId="77777777" w:rsidR="00C11E58" w:rsidRDefault="00C11E58" w:rsidP="00C11E58">
            <w:pPr>
              <w:rPr>
                <w:rFonts w:ascii="Arial" w:hAnsi="Arial" w:cs="Arial"/>
                <w:color w:val="000000"/>
                <w:position w:val="-2"/>
                <w:sz w:val="18"/>
                <w:szCs w:val="18"/>
              </w:rPr>
            </w:pPr>
          </w:p>
        </w:tc>
      </w:tr>
      <w:tr w:rsidR="00C11E58" w14:paraId="3CF79406"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96DA3" w14:textId="5E3169E2"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dveh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dve polnilni postaji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FEEE4"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C7127"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DB438" w14:textId="77777777" w:rsidR="00C11E58" w:rsidRDefault="00C11E58" w:rsidP="00C11E58">
            <w:pPr>
              <w:rPr>
                <w:rFonts w:ascii="Arial" w:hAnsi="Arial" w:cs="Arial"/>
                <w:color w:val="000000"/>
                <w:position w:val="-2"/>
                <w:sz w:val="18"/>
                <w:szCs w:val="18"/>
              </w:rPr>
            </w:pPr>
          </w:p>
        </w:tc>
      </w:tr>
      <w:tr w:rsidR="00C11E58" w14:paraId="62E37562"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0F66F31" w14:textId="151B2A7B"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dveh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celotno obdobje sklenitve pogodbe (</w:t>
            </w:r>
            <w:r w:rsidRPr="00616641">
              <w:rPr>
                <w:rFonts w:ascii="Arial" w:hAnsi="Arial" w:cs="Arial"/>
                <w:color w:val="000000"/>
                <w:position w:val="-2"/>
                <w:sz w:val="18"/>
                <w:szCs w:val="18"/>
              </w:rPr>
              <w:t>180 mesecev</w:t>
            </w:r>
            <w:r>
              <w:rPr>
                <w:rFonts w:ascii="Arial" w:hAnsi="Arial" w:cs="Arial"/>
                <w:color w:val="000000"/>
                <w:position w:val="-2"/>
                <w:sz w:val="18"/>
                <w:szCs w:val="18"/>
              </w:rPr>
              <w:t xml:space="preserve">)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46972"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DE832"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1AAD4" w14:textId="77777777" w:rsidR="00C11E58" w:rsidRDefault="00C11E58" w:rsidP="00C11E58">
            <w:pPr>
              <w:rPr>
                <w:rFonts w:ascii="Arial" w:hAnsi="Arial" w:cs="Arial"/>
                <w:color w:val="000000"/>
                <w:position w:val="-2"/>
                <w:sz w:val="18"/>
                <w:szCs w:val="18"/>
              </w:rPr>
            </w:pPr>
          </w:p>
        </w:tc>
      </w:tr>
      <w:tr w:rsidR="00C11E58" w14:paraId="49B35913"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563F3CF" w14:textId="4E395F83"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Ponudbena cena za izredno  vzdrževanje ene polnilne postaje električnih vozil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D024C"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DFCFE"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F7EE1" w14:textId="77777777" w:rsidR="00C11E58" w:rsidRDefault="00C11E58" w:rsidP="00C11E58">
            <w:pPr>
              <w:rPr>
                <w:rFonts w:ascii="Arial" w:hAnsi="Arial" w:cs="Arial"/>
                <w:color w:val="000000"/>
                <w:position w:val="-2"/>
                <w:sz w:val="18"/>
                <w:szCs w:val="18"/>
              </w:rPr>
            </w:pPr>
          </w:p>
        </w:tc>
      </w:tr>
      <w:tr w:rsidR="00C11E58" w14:paraId="67C1F0C8"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11049F3C" w14:textId="0A121297"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dveh</w:t>
            </w:r>
            <w:r w:rsidRPr="00C11E58">
              <w:rPr>
                <w:rFonts w:ascii="Arial" w:hAnsi="Arial" w:cs="Arial"/>
                <w:color w:val="000000"/>
                <w:position w:val="-2"/>
                <w:sz w:val="18"/>
                <w:szCs w:val="18"/>
              </w:rPr>
              <w:t xml:space="preserve"> pol</w:t>
            </w:r>
            <w:r>
              <w:rPr>
                <w:rFonts w:ascii="Arial" w:hAnsi="Arial" w:cs="Arial"/>
                <w:color w:val="000000"/>
                <w:position w:val="-2"/>
                <w:sz w:val="18"/>
                <w:szCs w:val="18"/>
              </w:rPr>
              <w:t>nilnih postaj</w:t>
            </w:r>
            <w:r w:rsidRPr="00C11E58">
              <w:rPr>
                <w:rFonts w:ascii="Arial" w:hAnsi="Arial" w:cs="Arial"/>
                <w:color w:val="000000"/>
                <w:position w:val="-2"/>
                <w:sz w:val="18"/>
                <w:szCs w:val="18"/>
              </w:rPr>
              <w:t xml:space="preserve"> električnih vozil za obdobje enega leta za </w:t>
            </w:r>
            <w:r>
              <w:rPr>
                <w:rFonts w:ascii="Arial" w:hAnsi="Arial" w:cs="Arial"/>
                <w:color w:val="000000"/>
                <w:position w:val="-2"/>
                <w:sz w:val="18"/>
                <w:szCs w:val="18"/>
              </w:rPr>
              <w:t>dve polnilni postaji</w:t>
            </w:r>
            <w:r w:rsidRPr="00C11E58">
              <w:rPr>
                <w:rFonts w:ascii="Arial" w:hAnsi="Arial" w:cs="Arial"/>
                <w:color w:val="000000"/>
                <w:position w:val="-2"/>
                <w:sz w:val="18"/>
                <w:szCs w:val="18"/>
              </w:rPr>
              <w:t xml:space="preserve">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D8BF2"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ECA3D"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13B6F" w14:textId="77777777" w:rsidR="00C11E58" w:rsidRDefault="00C11E58" w:rsidP="00C11E58">
            <w:pPr>
              <w:rPr>
                <w:rFonts w:ascii="Arial" w:hAnsi="Arial" w:cs="Arial"/>
                <w:color w:val="000000"/>
                <w:position w:val="-2"/>
                <w:sz w:val="18"/>
                <w:szCs w:val="18"/>
              </w:rPr>
            </w:pPr>
          </w:p>
        </w:tc>
      </w:tr>
      <w:tr w:rsidR="00C11E58" w14:paraId="5121FFD7"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B171CE0" w14:textId="725FD0D7"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vseh polnilnih postaj</w:t>
            </w:r>
            <w:r w:rsidRPr="00C11E58">
              <w:rPr>
                <w:rFonts w:ascii="Arial" w:hAnsi="Arial" w:cs="Arial"/>
                <w:color w:val="000000"/>
                <w:position w:val="-2"/>
                <w:sz w:val="18"/>
                <w:szCs w:val="18"/>
              </w:rPr>
              <w:t xml:space="preserve"> električnih vozil za celotno obdobje sklenitve pogodbe za vse polnilne postaje (180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B6AEF"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21717"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C6CAD" w14:textId="77777777" w:rsidR="00C11E58" w:rsidRDefault="00C11E58" w:rsidP="00C11E58">
            <w:pPr>
              <w:rPr>
                <w:rFonts w:ascii="Arial" w:hAnsi="Arial" w:cs="Arial"/>
                <w:color w:val="000000"/>
                <w:position w:val="-2"/>
                <w:sz w:val="18"/>
                <w:szCs w:val="18"/>
              </w:rPr>
            </w:pPr>
          </w:p>
        </w:tc>
      </w:tr>
      <w:tr w:rsidR="00732C5B" w14:paraId="524B101D" w14:textId="77777777" w:rsidTr="00031113">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4B1B1FCB" w14:textId="73A1E265" w:rsidR="00732C5B" w:rsidRPr="00732C5B" w:rsidRDefault="00732C5B" w:rsidP="00031113">
            <w:pPr>
              <w:jc w:val="right"/>
              <w:rPr>
                <w:rFonts w:ascii="Arial" w:hAnsi="Arial" w:cs="Arial"/>
                <w:b/>
                <w:color w:val="000000"/>
                <w:position w:val="-2"/>
                <w:sz w:val="18"/>
                <w:szCs w:val="18"/>
              </w:rPr>
            </w:pPr>
            <w:r w:rsidRPr="00732C5B">
              <w:rPr>
                <w:rFonts w:ascii="Arial" w:hAnsi="Arial" w:cs="Arial"/>
                <w:b/>
                <w:color w:val="000000"/>
                <w:position w:val="-2"/>
                <w:sz w:val="18"/>
                <w:szCs w:val="18"/>
              </w:rPr>
              <w:t>Skupaj (</w:t>
            </w:r>
            <w:r>
              <w:rPr>
                <w:rFonts w:ascii="Arial" w:hAnsi="Arial" w:cs="Arial"/>
                <w:b/>
                <w:color w:val="000000"/>
                <w:position w:val="-2"/>
                <w:sz w:val="18"/>
                <w:szCs w:val="18"/>
              </w:rPr>
              <w:t>postavka 2</w:t>
            </w:r>
            <w:r w:rsidR="00C11E58">
              <w:rPr>
                <w:rFonts w:ascii="Arial" w:hAnsi="Arial" w:cs="Arial"/>
                <w:b/>
                <w:color w:val="000000"/>
                <w:position w:val="-2"/>
                <w:sz w:val="18"/>
                <w:szCs w:val="18"/>
              </w:rPr>
              <w:t>,</w:t>
            </w:r>
            <w:r>
              <w:rPr>
                <w:rFonts w:ascii="Arial" w:hAnsi="Arial" w:cs="Arial"/>
                <w:b/>
                <w:color w:val="000000"/>
                <w:position w:val="-2"/>
                <w:sz w:val="18"/>
                <w:szCs w:val="18"/>
              </w:rPr>
              <w:t xml:space="preserve"> 5</w:t>
            </w:r>
            <w:r w:rsidR="00C11E58">
              <w:rPr>
                <w:rFonts w:ascii="Arial" w:hAnsi="Arial" w:cs="Arial"/>
                <w:b/>
                <w:color w:val="000000"/>
                <w:position w:val="-2"/>
                <w:sz w:val="18"/>
                <w:szCs w:val="18"/>
              </w:rPr>
              <w:t xml:space="preserve"> in 8</w:t>
            </w:r>
            <w:r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6A9F9DDD" w14:textId="77777777" w:rsidR="00732C5B" w:rsidRDefault="00732C5B"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80F70" w14:textId="77777777" w:rsidR="00732C5B" w:rsidRDefault="00732C5B"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5019A" w14:textId="77777777" w:rsidR="00732C5B" w:rsidRDefault="00732C5B" w:rsidP="00031113">
            <w:pPr>
              <w:rPr>
                <w:rFonts w:ascii="Arial" w:hAnsi="Arial" w:cs="Arial"/>
                <w:color w:val="000000"/>
                <w:position w:val="-2"/>
                <w:sz w:val="18"/>
                <w:szCs w:val="18"/>
              </w:rPr>
            </w:pPr>
          </w:p>
        </w:tc>
      </w:tr>
    </w:tbl>
    <w:p w14:paraId="6A01DBC5" w14:textId="77777777" w:rsidR="00616641" w:rsidRDefault="00616641" w:rsidP="00616641">
      <w:pPr>
        <w:spacing w:after="0" w:line="240" w:lineRule="auto"/>
        <w:rPr>
          <w:rFonts w:ascii="Arial" w:hAnsi="Arial" w:cs="Arial"/>
          <w:i/>
          <w:color w:val="000000"/>
          <w:sz w:val="18"/>
          <w:szCs w:val="18"/>
        </w:rPr>
      </w:pPr>
    </w:p>
    <w:p w14:paraId="348B6FF9" w14:textId="4D0F9632" w:rsidR="00616641" w:rsidRPr="001D2419" w:rsidRDefault="00616641" w:rsidP="00616641">
      <w:pPr>
        <w:spacing w:after="0" w:line="240" w:lineRule="auto"/>
        <w:rPr>
          <w:rFonts w:ascii="Arial" w:hAnsi="Arial" w:cs="Arial"/>
          <w:i/>
          <w:color w:val="000000"/>
          <w:sz w:val="18"/>
          <w:szCs w:val="18"/>
        </w:rPr>
      </w:pPr>
      <w:r w:rsidRPr="001D2419">
        <w:rPr>
          <w:rFonts w:ascii="Arial" w:hAnsi="Arial" w:cs="Arial"/>
          <w:i/>
          <w:color w:val="000000"/>
          <w:sz w:val="18"/>
          <w:szCs w:val="18"/>
        </w:rPr>
        <w:lastRenderedPageBreak/>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6453689D" w14:textId="77777777" w:rsidR="00616641" w:rsidRPr="001D2419" w:rsidRDefault="00616641" w:rsidP="00616641">
      <w:pPr>
        <w:spacing w:after="0" w:line="240" w:lineRule="auto"/>
        <w:rPr>
          <w:rFonts w:ascii="Arial" w:hAnsi="Arial" w:cs="Arial"/>
          <w:i/>
          <w:color w:val="000000"/>
          <w:sz w:val="18"/>
          <w:szCs w:val="18"/>
        </w:rPr>
      </w:pPr>
    </w:p>
    <w:p w14:paraId="6EE141F9" w14:textId="77777777" w:rsidR="00616641" w:rsidRPr="001D2419" w:rsidRDefault="00616641" w:rsidP="00616641">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17C91B5E" w14:textId="25816B02" w:rsidR="00732C5B" w:rsidRDefault="00732C5B">
      <w:pPr>
        <w:spacing w:before="225" w:after="225" w:line="240" w:lineRule="auto"/>
        <w:jc w:val="both"/>
        <w:rPr>
          <w:rFonts w:ascii="Arial" w:hAnsi="Arial" w:cs="Arial"/>
          <w:b/>
          <w:bCs/>
          <w:color w:val="000000"/>
          <w:sz w:val="18"/>
          <w:szCs w:val="18"/>
        </w:rPr>
      </w:pPr>
    </w:p>
    <w:p w14:paraId="70F2FAC6" w14:textId="77777777" w:rsidR="00616641" w:rsidRDefault="00616641">
      <w:pPr>
        <w:spacing w:before="225" w:after="225" w:line="240" w:lineRule="auto"/>
        <w:jc w:val="both"/>
        <w:rPr>
          <w:rFonts w:ascii="Arial" w:hAnsi="Arial" w:cs="Arial"/>
          <w:b/>
          <w:bCs/>
          <w:color w:val="000000"/>
          <w:sz w:val="18"/>
          <w:szCs w:val="18"/>
        </w:rPr>
      </w:pPr>
    </w:p>
    <w:p w14:paraId="192BB4F3" w14:textId="77777777" w:rsidR="00031113" w:rsidRPr="00792526" w:rsidRDefault="00031113" w:rsidP="00031113">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t xml:space="preserve">za </w:t>
      </w:r>
      <w:r>
        <w:rPr>
          <w:rFonts w:ascii="Arial" w:hAnsi="Arial" w:cs="Arial"/>
          <w:bCs/>
          <w:i/>
          <w:color w:val="000000"/>
          <w:sz w:val="18"/>
          <w:szCs w:val="18"/>
        </w:rPr>
        <w:t>Renče - Vogrsko</w:t>
      </w:r>
      <w:r w:rsidRPr="00792526">
        <w:rPr>
          <w:rFonts w:ascii="Arial" w:hAnsi="Arial" w:cs="Arial"/>
          <w:bCs/>
          <w:i/>
          <w:color w:val="000000"/>
          <w:sz w:val="18"/>
          <w:szCs w:val="18"/>
        </w:rPr>
        <w:t>:</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031113" w14:paraId="728C8BC3" w14:textId="77777777" w:rsidTr="00031113">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C992EA" w14:textId="77777777" w:rsidR="00031113" w:rsidRDefault="00031113" w:rsidP="00031113">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5DD2C" w14:textId="77777777" w:rsidR="00031113" w:rsidRDefault="00031113" w:rsidP="00031113">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D2A360" w14:textId="77777777" w:rsidR="00031113" w:rsidRDefault="00031113" w:rsidP="00031113">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D24ACD" w14:textId="77777777" w:rsidR="00031113" w:rsidRDefault="00031113" w:rsidP="00031113">
            <w:pPr>
              <w:jc w:val="center"/>
            </w:pPr>
            <w:r>
              <w:rPr>
                <w:rFonts w:ascii="Arial" w:hAnsi="Arial" w:cs="Arial"/>
                <w:b/>
                <w:bCs/>
                <w:color w:val="000000"/>
                <w:position w:val="-2"/>
                <w:sz w:val="18"/>
                <w:szCs w:val="18"/>
                <w:shd w:val="clear" w:color="auto" w:fill="D1D1D1"/>
              </w:rPr>
              <w:t>Vrednost z DDV</w:t>
            </w:r>
          </w:p>
        </w:tc>
      </w:tr>
      <w:tr w:rsidR="00C11E58" w14:paraId="7582810F"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AAA42" w14:textId="3C7E5908" w:rsidR="00C11E58" w:rsidRDefault="00C11E58" w:rsidP="00C11E58">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2678A" w14:textId="77777777" w:rsidR="00C11E58" w:rsidRDefault="00C11E58" w:rsidP="00C11E58">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AF07F" w14:textId="77777777" w:rsidR="00C11E58" w:rsidRDefault="00C11E58" w:rsidP="00C11E58">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93065" w14:textId="77777777" w:rsidR="00C11E58" w:rsidRDefault="00C11E58" w:rsidP="00C11E58">
            <w:r>
              <w:rPr>
                <w:rFonts w:ascii="Arial" w:hAnsi="Arial" w:cs="Arial"/>
                <w:color w:val="000000"/>
                <w:position w:val="-2"/>
                <w:sz w:val="18"/>
                <w:szCs w:val="18"/>
              </w:rPr>
              <w:t> </w:t>
            </w:r>
          </w:p>
        </w:tc>
      </w:tr>
      <w:tr w:rsidR="00C11E58" w14:paraId="38B1EB47"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0BA5" w14:textId="7F4DF3A4"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dobavo in montažo dveh (2) polnilnih postaj</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181B3"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971D0"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024D6" w14:textId="77777777" w:rsidR="00C11E58" w:rsidRDefault="00C11E58" w:rsidP="00C11E58">
            <w:pPr>
              <w:rPr>
                <w:rFonts w:ascii="Arial" w:hAnsi="Arial" w:cs="Arial"/>
                <w:color w:val="000000"/>
                <w:position w:val="-2"/>
                <w:sz w:val="18"/>
                <w:szCs w:val="18"/>
              </w:rPr>
            </w:pPr>
          </w:p>
        </w:tc>
      </w:tr>
      <w:tr w:rsidR="00C11E58" w14:paraId="79DC2A4C"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BCBDA" w14:textId="592F9D20"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8217F"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9BA90"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6ED58" w14:textId="77777777" w:rsidR="00C11E58" w:rsidRDefault="00C11E58" w:rsidP="00C11E58">
            <w:pPr>
              <w:rPr>
                <w:rFonts w:ascii="Arial" w:hAnsi="Arial" w:cs="Arial"/>
                <w:color w:val="000000"/>
                <w:position w:val="-2"/>
                <w:sz w:val="18"/>
                <w:szCs w:val="18"/>
              </w:rPr>
            </w:pPr>
          </w:p>
        </w:tc>
      </w:tr>
      <w:tr w:rsidR="00C11E58" w14:paraId="5DF4F5B1"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FA3F1" w14:textId="5EAFE425"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dveh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dve polnilni postaji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1119F"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DB5A9"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EF760" w14:textId="77777777" w:rsidR="00C11E58" w:rsidRDefault="00C11E58" w:rsidP="00C11E58">
            <w:pPr>
              <w:rPr>
                <w:rFonts w:ascii="Arial" w:hAnsi="Arial" w:cs="Arial"/>
                <w:color w:val="000000"/>
                <w:position w:val="-2"/>
                <w:sz w:val="18"/>
                <w:szCs w:val="18"/>
              </w:rPr>
            </w:pPr>
          </w:p>
        </w:tc>
      </w:tr>
      <w:tr w:rsidR="00C11E58" w14:paraId="71A89EF2"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19825CA6" w14:textId="7B381091"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dveh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celotno obdobje sklenitve pogodbe (</w:t>
            </w:r>
            <w:r w:rsidRPr="00616641">
              <w:rPr>
                <w:rFonts w:ascii="Arial" w:hAnsi="Arial" w:cs="Arial"/>
                <w:color w:val="000000"/>
                <w:position w:val="-2"/>
                <w:sz w:val="18"/>
                <w:szCs w:val="18"/>
              </w:rPr>
              <w:t>180 mesecev</w:t>
            </w:r>
            <w:r>
              <w:rPr>
                <w:rFonts w:ascii="Arial" w:hAnsi="Arial" w:cs="Arial"/>
                <w:color w:val="000000"/>
                <w:position w:val="-2"/>
                <w:sz w:val="18"/>
                <w:szCs w:val="18"/>
              </w:rPr>
              <w:t xml:space="preserve">)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8FB83"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594B2"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67524" w14:textId="77777777" w:rsidR="00C11E58" w:rsidRDefault="00C11E58" w:rsidP="00C11E58">
            <w:pPr>
              <w:rPr>
                <w:rFonts w:ascii="Arial" w:hAnsi="Arial" w:cs="Arial"/>
                <w:color w:val="000000"/>
                <w:position w:val="-2"/>
                <w:sz w:val="18"/>
                <w:szCs w:val="18"/>
              </w:rPr>
            </w:pPr>
          </w:p>
        </w:tc>
      </w:tr>
      <w:tr w:rsidR="00C11E58" w14:paraId="0BFDE029"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8E08AAE" w14:textId="30E08230"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Ponudbena cena za izredno  vzdrževanje ene polnilne postaje električnih vozil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53543"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93583"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6CB31" w14:textId="77777777" w:rsidR="00C11E58" w:rsidRDefault="00C11E58" w:rsidP="00C11E58">
            <w:pPr>
              <w:rPr>
                <w:rFonts w:ascii="Arial" w:hAnsi="Arial" w:cs="Arial"/>
                <w:color w:val="000000"/>
                <w:position w:val="-2"/>
                <w:sz w:val="18"/>
                <w:szCs w:val="18"/>
              </w:rPr>
            </w:pPr>
          </w:p>
        </w:tc>
      </w:tr>
      <w:tr w:rsidR="00C11E58" w14:paraId="436CE60E"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FC2AD6A" w14:textId="2FEF3A7D"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dveh</w:t>
            </w:r>
            <w:r w:rsidRPr="00C11E58">
              <w:rPr>
                <w:rFonts w:ascii="Arial" w:hAnsi="Arial" w:cs="Arial"/>
                <w:color w:val="000000"/>
                <w:position w:val="-2"/>
                <w:sz w:val="18"/>
                <w:szCs w:val="18"/>
              </w:rPr>
              <w:t xml:space="preserve"> pol</w:t>
            </w:r>
            <w:r>
              <w:rPr>
                <w:rFonts w:ascii="Arial" w:hAnsi="Arial" w:cs="Arial"/>
                <w:color w:val="000000"/>
                <w:position w:val="-2"/>
                <w:sz w:val="18"/>
                <w:szCs w:val="18"/>
              </w:rPr>
              <w:t>nilnih postaj</w:t>
            </w:r>
            <w:r w:rsidRPr="00C11E58">
              <w:rPr>
                <w:rFonts w:ascii="Arial" w:hAnsi="Arial" w:cs="Arial"/>
                <w:color w:val="000000"/>
                <w:position w:val="-2"/>
                <w:sz w:val="18"/>
                <w:szCs w:val="18"/>
              </w:rPr>
              <w:t xml:space="preserve"> električnih vozil za obdobje enega leta za </w:t>
            </w:r>
            <w:r>
              <w:rPr>
                <w:rFonts w:ascii="Arial" w:hAnsi="Arial" w:cs="Arial"/>
                <w:color w:val="000000"/>
                <w:position w:val="-2"/>
                <w:sz w:val="18"/>
                <w:szCs w:val="18"/>
              </w:rPr>
              <w:t>dve polnilni postaji</w:t>
            </w:r>
            <w:r w:rsidRPr="00C11E58">
              <w:rPr>
                <w:rFonts w:ascii="Arial" w:hAnsi="Arial" w:cs="Arial"/>
                <w:color w:val="000000"/>
                <w:position w:val="-2"/>
                <w:sz w:val="18"/>
                <w:szCs w:val="18"/>
              </w:rPr>
              <w:t xml:space="preserve">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3A649"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EEBDA"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ADFEA" w14:textId="77777777" w:rsidR="00C11E58" w:rsidRDefault="00C11E58" w:rsidP="00C11E58">
            <w:pPr>
              <w:rPr>
                <w:rFonts w:ascii="Arial" w:hAnsi="Arial" w:cs="Arial"/>
                <w:color w:val="000000"/>
                <w:position w:val="-2"/>
                <w:sz w:val="18"/>
                <w:szCs w:val="18"/>
              </w:rPr>
            </w:pPr>
          </w:p>
        </w:tc>
      </w:tr>
      <w:tr w:rsidR="00C11E58" w14:paraId="224F3E31"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0D254A2" w14:textId="07A39917"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lastRenderedPageBreak/>
              <w:t xml:space="preserve">Ponudbena cena za izredno  vzdrževanje </w:t>
            </w:r>
            <w:r>
              <w:rPr>
                <w:rFonts w:ascii="Arial" w:hAnsi="Arial" w:cs="Arial"/>
                <w:color w:val="000000"/>
                <w:position w:val="-2"/>
                <w:sz w:val="18"/>
                <w:szCs w:val="18"/>
              </w:rPr>
              <w:t>vseh polnilnih postaj</w:t>
            </w:r>
            <w:r w:rsidRPr="00C11E58">
              <w:rPr>
                <w:rFonts w:ascii="Arial" w:hAnsi="Arial" w:cs="Arial"/>
                <w:color w:val="000000"/>
                <w:position w:val="-2"/>
                <w:sz w:val="18"/>
                <w:szCs w:val="18"/>
              </w:rPr>
              <w:t xml:space="preserve"> električnih vozil za celotno obdobje sklenitve pogodbe za vse polnilne postaje (180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58260"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76735"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F16EC" w14:textId="77777777" w:rsidR="00C11E58" w:rsidRDefault="00C11E58" w:rsidP="00C11E58">
            <w:pPr>
              <w:rPr>
                <w:rFonts w:ascii="Arial" w:hAnsi="Arial" w:cs="Arial"/>
                <w:color w:val="000000"/>
                <w:position w:val="-2"/>
                <w:sz w:val="18"/>
                <w:szCs w:val="18"/>
              </w:rPr>
            </w:pPr>
          </w:p>
        </w:tc>
      </w:tr>
      <w:tr w:rsidR="00031113" w14:paraId="255C412D" w14:textId="77777777" w:rsidTr="00031113">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6CE6A4F2" w14:textId="7066FB30" w:rsidR="00031113" w:rsidRPr="00732C5B" w:rsidRDefault="00031113" w:rsidP="00031113">
            <w:pPr>
              <w:jc w:val="right"/>
              <w:rPr>
                <w:rFonts w:ascii="Arial" w:hAnsi="Arial" w:cs="Arial"/>
                <w:b/>
                <w:color w:val="000000"/>
                <w:position w:val="-2"/>
                <w:sz w:val="18"/>
                <w:szCs w:val="18"/>
              </w:rPr>
            </w:pPr>
            <w:r w:rsidRPr="00732C5B">
              <w:rPr>
                <w:rFonts w:ascii="Arial" w:hAnsi="Arial" w:cs="Arial"/>
                <w:b/>
                <w:color w:val="000000"/>
                <w:position w:val="-2"/>
                <w:sz w:val="18"/>
                <w:szCs w:val="18"/>
              </w:rPr>
              <w:t>Skupaj (</w:t>
            </w:r>
            <w:r>
              <w:rPr>
                <w:rFonts w:ascii="Arial" w:hAnsi="Arial" w:cs="Arial"/>
                <w:b/>
                <w:color w:val="000000"/>
                <w:position w:val="-2"/>
                <w:sz w:val="18"/>
                <w:szCs w:val="18"/>
              </w:rPr>
              <w:t>postavka 2</w:t>
            </w:r>
            <w:r w:rsidR="00C11E58">
              <w:rPr>
                <w:rFonts w:ascii="Arial" w:hAnsi="Arial" w:cs="Arial"/>
                <w:b/>
                <w:color w:val="000000"/>
                <w:position w:val="-2"/>
                <w:sz w:val="18"/>
                <w:szCs w:val="18"/>
              </w:rPr>
              <w:t>,</w:t>
            </w:r>
            <w:r>
              <w:rPr>
                <w:rFonts w:ascii="Arial" w:hAnsi="Arial" w:cs="Arial"/>
                <w:b/>
                <w:color w:val="000000"/>
                <w:position w:val="-2"/>
                <w:sz w:val="18"/>
                <w:szCs w:val="18"/>
              </w:rPr>
              <w:t xml:space="preserve"> 5</w:t>
            </w:r>
            <w:r w:rsidR="00C11E58">
              <w:rPr>
                <w:rFonts w:ascii="Arial" w:hAnsi="Arial" w:cs="Arial"/>
                <w:b/>
                <w:color w:val="000000"/>
                <w:position w:val="-2"/>
                <w:sz w:val="18"/>
                <w:szCs w:val="18"/>
              </w:rPr>
              <w:t xml:space="preserve"> in 8</w:t>
            </w:r>
            <w:r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6752BBA4" w14:textId="77777777" w:rsidR="00031113" w:rsidRDefault="00031113"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579C9" w14:textId="77777777" w:rsidR="00031113" w:rsidRDefault="00031113"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E13D9" w14:textId="77777777" w:rsidR="00031113" w:rsidRDefault="00031113" w:rsidP="00031113">
            <w:pPr>
              <w:rPr>
                <w:rFonts w:ascii="Arial" w:hAnsi="Arial" w:cs="Arial"/>
                <w:color w:val="000000"/>
                <w:position w:val="-2"/>
                <w:sz w:val="18"/>
                <w:szCs w:val="18"/>
              </w:rPr>
            </w:pPr>
          </w:p>
        </w:tc>
      </w:tr>
    </w:tbl>
    <w:p w14:paraId="7F0D517C" w14:textId="77777777" w:rsidR="00616641" w:rsidRDefault="00616641" w:rsidP="00616641">
      <w:pPr>
        <w:spacing w:after="0" w:line="240" w:lineRule="auto"/>
        <w:rPr>
          <w:rFonts w:ascii="Arial" w:hAnsi="Arial" w:cs="Arial"/>
          <w:i/>
          <w:color w:val="000000"/>
          <w:sz w:val="18"/>
          <w:szCs w:val="18"/>
        </w:rPr>
      </w:pPr>
    </w:p>
    <w:p w14:paraId="442E513C" w14:textId="5A580D91" w:rsidR="00616641" w:rsidRPr="001D2419" w:rsidRDefault="00616641" w:rsidP="00616641">
      <w:pPr>
        <w:spacing w:after="0" w:line="240" w:lineRule="auto"/>
        <w:rPr>
          <w:rFonts w:ascii="Arial" w:hAnsi="Arial" w:cs="Arial"/>
          <w:i/>
          <w:color w:val="000000"/>
          <w:sz w:val="18"/>
          <w:szCs w:val="18"/>
        </w:rPr>
      </w:pPr>
      <w:r w:rsidRPr="001D2419">
        <w:rPr>
          <w:rFonts w:ascii="Arial" w:hAnsi="Arial" w:cs="Arial"/>
          <w:i/>
          <w:color w:val="000000"/>
          <w:sz w:val="18"/>
          <w:szCs w:val="18"/>
        </w:rPr>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3FEF33ED" w14:textId="77777777" w:rsidR="00616641" w:rsidRPr="001D2419" w:rsidRDefault="00616641" w:rsidP="00616641">
      <w:pPr>
        <w:spacing w:after="0" w:line="240" w:lineRule="auto"/>
        <w:rPr>
          <w:rFonts w:ascii="Arial" w:hAnsi="Arial" w:cs="Arial"/>
          <w:i/>
          <w:color w:val="000000"/>
          <w:sz w:val="18"/>
          <w:szCs w:val="18"/>
        </w:rPr>
      </w:pPr>
    </w:p>
    <w:p w14:paraId="56A7EFBA" w14:textId="77777777" w:rsidR="00616641" w:rsidRPr="001D2419" w:rsidRDefault="00616641" w:rsidP="00616641">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5F3D30EA" w14:textId="64590C13" w:rsidR="00732C5B" w:rsidRDefault="00732C5B">
      <w:pPr>
        <w:spacing w:before="225" w:after="225" w:line="240" w:lineRule="auto"/>
        <w:jc w:val="both"/>
        <w:rPr>
          <w:rFonts w:ascii="Arial" w:hAnsi="Arial" w:cs="Arial"/>
          <w:b/>
          <w:bCs/>
          <w:color w:val="000000"/>
          <w:sz w:val="18"/>
          <w:szCs w:val="18"/>
        </w:rPr>
      </w:pPr>
    </w:p>
    <w:p w14:paraId="47312A3D" w14:textId="77777777" w:rsidR="00616641" w:rsidRDefault="00616641">
      <w:pPr>
        <w:spacing w:before="225" w:after="225" w:line="240" w:lineRule="auto"/>
        <w:jc w:val="both"/>
        <w:rPr>
          <w:rFonts w:ascii="Arial" w:hAnsi="Arial" w:cs="Arial"/>
          <w:b/>
          <w:bCs/>
          <w:color w:val="000000"/>
          <w:sz w:val="18"/>
          <w:szCs w:val="18"/>
        </w:rPr>
      </w:pPr>
    </w:p>
    <w:p w14:paraId="498A6B7B" w14:textId="77777777" w:rsidR="00031113" w:rsidRPr="00792526" w:rsidRDefault="00031113" w:rsidP="00031113">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t xml:space="preserve">za Občino </w:t>
      </w:r>
      <w:r>
        <w:rPr>
          <w:rFonts w:ascii="Arial" w:hAnsi="Arial" w:cs="Arial"/>
          <w:bCs/>
          <w:i/>
          <w:color w:val="000000"/>
          <w:sz w:val="18"/>
          <w:szCs w:val="18"/>
        </w:rPr>
        <w:t>Šempeter - Vrtojba</w:t>
      </w:r>
      <w:r w:rsidRPr="00792526">
        <w:rPr>
          <w:rFonts w:ascii="Arial" w:hAnsi="Arial" w:cs="Arial"/>
          <w:bCs/>
          <w:i/>
          <w:color w:val="000000"/>
          <w:sz w:val="18"/>
          <w:szCs w:val="18"/>
        </w:rPr>
        <w:t>:</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031113" w14:paraId="2E557121" w14:textId="77777777" w:rsidTr="00031113">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4A2BCB" w14:textId="77777777" w:rsidR="00031113" w:rsidRDefault="00031113" w:rsidP="00031113">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7EE9FA" w14:textId="77777777" w:rsidR="00031113" w:rsidRDefault="00031113" w:rsidP="00031113">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E316DA" w14:textId="77777777" w:rsidR="00031113" w:rsidRDefault="00031113" w:rsidP="00031113">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F08CC7" w14:textId="77777777" w:rsidR="00031113" w:rsidRDefault="00031113" w:rsidP="00031113">
            <w:pPr>
              <w:jc w:val="center"/>
            </w:pPr>
            <w:r>
              <w:rPr>
                <w:rFonts w:ascii="Arial" w:hAnsi="Arial" w:cs="Arial"/>
                <w:b/>
                <w:bCs/>
                <w:color w:val="000000"/>
                <w:position w:val="-2"/>
                <w:sz w:val="18"/>
                <w:szCs w:val="18"/>
                <w:shd w:val="clear" w:color="auto" w:fill="D1D1D1"/>
              </w:rPr>
              <w:t>Vrednost z DDV</w:t>
            </w:r>
          </w:p>
        </w:tc>
      </w:tr>
      <w:tr w:rsidR="00C11E58" w14:paraId="68FDB834"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1D9BB" w14:textId="568895EA" w:rsidR="00C11E58" w:rsidRDefault="00C11E58" w:rsidP="00C11E58">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A8D22" w14:textId="77777777" w:rsidR="00C11E58" w:rsidRDefault="00C11E58" w:rsidP="00C11E58">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54603" w14:textId="77777777" w:rsidR="00C11E58" w:rsidRDefault="00C11E58" w:rsidP="00C11E58">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BDA2D" w14:textId="77777777" w:rsidR="00C11E58" w:rsidRDefault="00C11E58" w:rsidP="00C11E58">
            <w:r>
              <w:rPr>
                <w:rFonts w:ascii="Arial" w:hAnsi="Arial" w:cs="Arial"/>
                <w:color w:val="000000"/>
                <w:position w:val="-2"/>
                <w:sz w:val="18"/>
                <w:szCs w:val="18"/>
              </w:rPr>
              <w:t> </w:t>
            </w:r>
          </w:p>
        </w:tc>
      </w:tr>
      <w:tr w:rsidR="00C11E58" w14:paraId="2D8CA9F9"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08425" w14:textId="688CB30D"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A76CE"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7DDF"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5C754" w14:textId="77777777" w:rsidR="00C11E58" w:rsidRDefault="00C11E58" w:rsidP="00C11E58">
            <w:pPr>
              <w:rPr>
                <w:rFonts w:ascii="Arial" w:hAnsi="Arial" w:cs="Arial"/>
                <w:color w:val="000000"/>
                <w:position w:val="-2"/>
                <w:sz w:val="18"/>
                <w:szCs w:val="18"/>
              </w:rPr>
            </w:pPr>
          </w:p>
        </w:tc>
      </w:tr>
      <w:tr w:rsidR="00C11E58" w14:paraId="386999F5"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86181BD" w14:textId="2AD66E86"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celotno obdobje sklenitve pogodbe za vse polnilne postaje (</w:t>
            </w:r>
            <w:r w:rsidRPr="00D15822">
              <w:rPr>
                <w:rFonts w:ascii="Arial" w:hAnsi="Arial" w:cs="Arial"/>
                <w:color w:val="000000"/>
                <w:position w:val="-2"/>
                <w:sz w:val="18"/>
                <w:szCs w:val="18"/>
              </w:rPr>
              <w:t>180</w:t>
            </w:r>
            <w:r>
              <w:rPr>
                <w:rFonts w:ascii="Arial" w:hAnsi="Arial" w:cs="Arial"/>
                <w:color w:val="000000"/>
                <w:position w:val="-2"/>
                <w:sz w:val="18"/>
                <w:szCs w:val="18"/>
              </w:rPr>
              <w:t xml:space="preserve">  mesecev)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ADFB1"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44D56"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7B363" w14:textId="77777777" w:rsidR="00C11E58" w:rsidRDefault="00C11E58" w:rsidP="00C11E58">
            <w:pPr>
              <w:rPr>
                <w:rFonts w:ascii="Arial" w:hAnsi="Arial" w:cs="Arial"/>
                <w:color w:val="000000"/>
                <w:position w:val="-2"/>
                <w:sz w:val="18"/>
                <w:szCs w:val="18"/>
              </w:rPr>
            </w:pPr>
          </w:p>
        </w:tc>
      </w:tr>
      <w:tr w:rsidR="00C11E58" w14:paraId="74B9DF97"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59AFFA7" w14:textId="7F5AC233" w:rsidR="00C11E58" w:rsidRDefault="00C11E58" w:rsidP="00C11E58">
            <w:pPr>
              <w:jc w:val="right"/>
              <w:rPr>
                <w:rFonts w:ascii="Arial" w:hAnsi="Arial" w:cs="Arial"/>
                <w:color w:val="000000"/>
                <w:position w:val="-2"/>
                <w:sz w:val="18"/>
                <w:szCs w:val="18"/>
              </w:rPr>
            </w:pPr>
            <w:r w:rsidRPr="00036F91">
              <w:rPr>
                <w:rFonts w:ascii="Arial" w:hAnsi="Arial" w:cs="Arial"/>
                <w:color w:val="000000"/>
                <w:position w:val="-2"/>
                <w:sz w:val="18"/>
                <w:szCs w:val="18"/>
              </w:rPr>
              <w:t xml:space="preserve">Ponudbena cena </w:t>
            </w:r>
            <w:r>
              <w:rPr>
                <w:rFonts w:ascii="Arial" w:hAnsi="Arial" w:cs="Arial"/>
                <w:color w:val="000000"/>
                <w:position w:val="-2"/>
                <w:sz w:val="18"/>
                <w:szCs w:val="18"/>
              </w:rPr>
              <w:t>za izredno</w:t>
            </w:r>
            <w:r w:rsidRPr="00036F91">
              <w:rPr>
                <w:rFonts w:ascii="Arial" w:hAnsi="Arial" w:cs="Arial"/>
                <w:color w:val="000000"/>
                <w:position w:val="-2"/>
                <w:sz w:val="18"/>
                <w:szCs w:val="18"/>
              </w:rPr>
              <w:t xml:space="preserve">  vzdrževanje ene polnilne postaje električnih vozil za obdobje enega leta za eno </w:t>
            </w:r>
            <w:r>
              <w:rPr>
                <w:rFonts w:ascii="Arial" w:hAnsi="Arial" w:cs="Arial"/>
                <w:color w:val="000000"/>
                <w:position w:val="-2"/>
                <w:sz w:val="18"/>
                <w:szCs w:val="18"/>
              </w:rPr>
              <w:t xml:space="preserve">polnilno </w:t>
            </w:r>
            <w:r w:rsidRPr="00036F91">
              <w:rPr>
                <w:rFonts w:ascii="Arial" w:hAnsi="Arial" w:cs="Arial"/>
                <w:color w:val="000000"/>
                <w:position w:val="-2"/>
                <w:sz w:val="18"/>
                <w:szCs w:val="18"/>
              </w:rPr>
              <w:t>postajo (12 mesecev</w:t>
            </w:r>
            <w:r>
              <w:rPr>
                <w:rFonts w:ascii="Arial" w:hAnsi="Arial" w:cs="Arial"/>
                <w:color w:val="000000"/>
                <w:position w:val="-2"/>
                <w:sz w:val="18"/>
                <w:szCs w:val="18"/>
              </w:rPr>
              <w:t>)*</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E8A54"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D7822"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66BFF" w14:textId="77777777" w:rsidR="00C11E58" w:rsidRDefault="00C11E58" w:rsidP="00C11E58">
            <w:pPr>
              <w:rPr>
                <w:rFonts w:ascii="Arial" w:hAnsi="Arial" w:cs="Arial"/>
                <w:color w:val="000000"/>
                <w:position w:val="-2"/>
                <w:sz w:val="18"/>
                <w:szCs w:val="18"/>
              </w:rPr>
            </w:pPr>
          </w:p>
        </w:tc>
      </w:tr>
      <w:tr w:rsidR="00C11E58" w14:paraId="17BD3E1F"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A3738EE" w14:textId="57D90F38" w:rsidR="00C11E58" w:rsidRDefault="00C11E58" w:rsidP="00C11E58">
            <w:pPr>
              <w:jc w:val="right"/>
              <w:rPr>
                <w:rFonts w:ascii="Arial" w:hAnsi="Arial" w:cs="Arial"/>
                <w:color w:val="000000"/>
                <w:position w:val="-2"/>
                <w:sz w:val="18"/>
                <w:szCs w:val="18"/>
              </w:rPr>
            </w:pPr>
            <w:r w:rsidRPr="008E5C7A">
              <w:rPr>
                <w:rFonts w:ascii="Arial" w:hAnsi="Arial" w:cs="Arial"/>
                <w:color w:val="000000"/>
                <w:position w:val="-2"/>
                <w:sz w:val="18"/>
                <w:szCs w:val="18"/>
              </w:rPr>
              <w:t>Ponudbena cena za izredno  vzdrževanje ene polnilne postaje električnih vozil za celotno obdobje sklenitve pogodbe</w:t>
            </w:r>
            <w:r>
              <w:rPr>
                <w:rFonts w:ascii="Arial" w:hAnsi="Arial" w:cs="Arial"/>
                <w:color w:val="000000"/>
                <w:position w:val="-2"/>
                <w:sz w:val="18"/>
                <w:szCs w:val="18"/>
              </w:rPr>
              <w:t xml:space="preserve"> </w:t>
            </w:r>
            <w:r w:rsidRPr="008E5C7A">
              <w:rPr>
                <w:rFonts w:ascii="Arial" w:hAnsi="Arial" w:cs="Arial"/>
                <w:color w:val="000000"/>
                <w:position w:val="-2"/>
                <w:sz w:val="18"/>
                <w:szCs w:val="18"/>
              </w:rPr>
              <w:t>za vse polnilne postaje</w:t>
            </w:r>
            <w:r>
              <w:rPr>
                <w:rFonts w:ascii="Arial" w:hAnsi="Arial" w:cs="Arial"/>
                <w:color w:val="000000"/>
                <w:position w:val="-2"/>
                <w:sz w:val="18"/>
                <w:szCs w:val="18"/>
              </w:rPr>
              <w:t xml:space="preserve"> (180</w:t>
            </w:r>
            <w:r w:rsidRPr="008E5C7A">
              <w:rPr>
                <w:rFonts w:ascii="Arial" w:hAnsi="Arial" w:cs="Arial"/>
                <w:color w:val="000000"/>
                <w:position w:val="-2"/>
                <w:sz w:val="18"/>
                <w:szCs w:val="18"/>
              </w:rPr>
              <w:t xml:space="preserve"> mesecev)</w:t>
            </w:r>
            <w:r>
              <w:rPr>
                <w:rFonts w:ascii="Arial" w:hAnsi="Arial" w:cs="Arial"/>
                <w:color w:val="000000"/>
                <w:position w:val="-2"/>
                <w:sz w:val="18"/>
                <w:szCs w:val="18"/>
              </w:rPr>
              <w:t>**</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FECEF"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16AF0"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03210" w14:textId="77777777" w:rsidR="00C11E58" w:rsidRDefault="00C11E58" w:rsidP="00C11E58">
            <w:pPr>
              <w:rPr>
                <w:rFonts w:ascii="Arial" w:hAnsi="Arial" w:cs="Arial"/>
                <w:color w:val="000000"/>
                <w:position w:val="-2"/>
                <w:sz w:val="18"/>
                <w:szCs w:val="18"/>
              </w:rPr>
            </w:pPr>
          </w:p>
        </w:tc>
      </w:tr>
      <w:tr w:rsidR="00031113" w14:paraId="65B2DABC" w14:textId="77777777" w:rsidTr="00031113">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4644204C" w14:textId="25DDCCA1" w:rsidR="00031113" w:rsidRPr="00732C5B" w:rsidRDefault="00C11E58" w:rsidP="00031113">
            <w:pPr>
              <w:jc w:val="right"/>
              <w:rPr>
                <w:rFonts w:ascii="Arial" w:hAnsi="Arial" w:cs="Arial"/>
                <w:b/>
                <w:color w:val="000000"/>
                <w:position w:val="-2"/>
                <w:sz w:val="18"/>
                <w:szCs w:val="18"/>
              </w:rPr>
            </w:pPr>
            <w:r>
              <w:rPr>
                <w:rFonts w:ascii="Arial" w:hAnsi="Arial" w:cs="Arial"/>
                <w:b/>
                <w:color w:val="000000"/>
                <w:position w:val="-2"/>
                <w:sz w:val="18"/>
                <w:szCs w:val="18"/>
              </w:rPr>
              <w:lastRenderedPageBreak/>
              <w:t>Skupaj (postavka 1,</w:t>
            </w:r>
            <w:r w:rsidR="00031113" w:rsidRPr="00732C5B">
              <w:rPr>
                <w:rFonts w:ascii="Arial" w:hAnsi="Arial" w:cs="Arial"/>
                <w:b/>
                <w:color w:val="000000"/>
                <w:position w:val="-2"/>
                <w:sz w:val="18"/>
                <w:szCs w:val="18"/>
              </w:rPr>
              <w:t xml:space="preserve"> 3</w:t>
            </w:r>
            <w:r>
              <w:rPr>
                <w:rFonts w:ascii="Arial" w:hAnsi="Arial" w:cs="Arial"/>
                <w:b/>
                <w:color w:val="000000"/>
                <w:position w:val="-2"/>
                <w:sz w:val="18"/>
                <w:szCs w:val="18"/>
              </w:rPr>
              <w:t xml:space="preserve"> in 5</w:t>
            </w:r>
            <w:r w:rsidR="00031113"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3E97EAB6" w14:textId="77777777" w:rsidR="00031113" w:rsidRDefault="00031113"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41F8E" w14:textId="77777777" w:rsidR="00031113" w:rsidRDefault="00031113"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B89D0" w14:textId="77777777" w:rsidR="00031113" w:rsidRDefault="00031113" w:rsidP="00031113">
            <w:pPr>
              <w:rPr>
                <w:rFonts w:ascii="Arial" w:hAnsi="Arial" w:cs="Arial"/>
                <w:color w:val="000000"/>
                <w:position w:val="-2"/>
                <w:sz w:val="18"/>
                <w:szCs w:val="18"/>
              </w:rPr>
            </w:pPr>
          </w:p>
        </w:tc>
      </w:tr>
    </w:tbl>
    <w:p w14:paraId="5A9E5990" w14:textId="77777777" w:rsidR="00616641" w:rsidRDefault="00616641" w:rsidP="00616641">
      <w:pPr>
        <w:spacing w:after="0" w:line="240" w:lineRule="auto"/>
        <w:rPr>
          <w:rFonts w:ascii="Arial" w:hAnsi="Arial" w:cs="Arial"/>
          <w:i/>
          <w:color w:val="000000"/>
          <w:sz w:val="18"/>
          <w:szCs w:val="18"/>
        </w:rPr>
      </w:pPr>
    </w:p>
    <w:p w14:paraId="3CFBEBC5" w14:textId="75C9D286" w:rsidR="00616641" w:rsidRPr="001D2419" w:rsidRDefault="00616641" w:rsidP="00616641">
      <w:pPr>
        <w:spacing w:after="0" w:line="240" w:lineRule="auto"/>
        <w:rPr>
          <w:rFonts w:ascii="Arial" w:hAnsi="Arial" w:cs="Arial"/>
          <w:i/>
          <w:color w:val="000000"/>
          <w:sz w:val="18"/>
          <w:szCs w:val="18"/>
        </w:rPr>
      </w:pPr>
      <w:r w:rsidRPr="001D2419">
        <w:rPr>
          <w:rFonts w:ascii="Arial" w:hAnsi="Arial" w:cs="Arial"/>
          <w:i/>
          <w:color w:val="000000"/>
          <w:sz w:val="18"/>
          <w:szCs w:val="18"/>
        </w:rPr>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2790C9CC" w14:textId="77777777" w:rsidR="00616641" w:rsidRPr="001D2419" w:rsidRDefault="00616641" w:rsidP="00616641">
      <w:pPr>
        <w:spacing w:after="0" w:line="240" w:lineRule="auto"/>
        <w:rPr>
          <w:rFonts w:ascii="Arial" w:hAnsi="Arial" w:cs="Arial"/>
          <w:i/>
          <w:color w:val="000000"/>
          <w:sz w:val="18"/>
          <w:szCs w:val="18"/>
        </w:rPr>
      </w:pPr>
    </w:p>
    <w:p w14:paraId="789A59CB" w14:textId="77777777" w:rsidR="00616641" w:rsidRPr="001D2419" w:rsidRDefault="00616641" w:rsidP="00616641">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197E46E6" w14:textId="77777777" w:rsidR="00031113" w:rsidRDefault="00031113" w:rsidP="00031113">
      <w:pPr>
        <w:spacing w:before="225" w:after="225" w:line="240" w:lineRule="auto"/>
        <w:jc w:val="both"/>
        <w:rPr>
          <w:rFonts w:ascii="Arial" w:hAnsi="Arial" w:cs="Arial"/>
          <w:bCs/>
          <w:i/>
          <w:color w:val="000000"/>
          <w:sz w:val="18"/>
          <w:szCs w:val="18"/>
        </w:rPr>
      </w:pPr>
    </w:p>
    <w:p w14:paraId="1C72AEE9" w14:textId="77777777" w:rsidR="00031113" w:rsidRPr="00792526" w:rsidRDefault="00031113" w:rsidP="00031113">
      <w:pPr>
        <w:spacing w:before="225" w:after="225" w:line="240" w:lineRule="auto"/>
        <w:jc w:val="both"/>
        <w:rPr>
          <w:rFonts w:ascii="Arial" w:hAnsi="Arial" w:cs="Arial"/>
          <w:bCs/>
          <w:i/>
          <w:color w:val="000000"/>
          <w:sz w:val="18"/>
          <w:szCs w:val="18"/>
        </w:rPr>
      </w:pPr>
      <w:r w:rsidRPr="00792526">
        <w:rPr>
          <w:rFonts w:ascii="Arial" w:hAnsi="Arial" w:cs="Arial"/>
          <w:bCs/>
          <w:i/>
          <w:color w:val="000000"/>
          <w:sz w:val="18"/>
          <w:szCs w:val="18"/>
        </w:rPr>
        <w:t xml:space="preserve">za </w:t>
      </w:r>
      <w:r>
        <w:rPr>
          <w:rFonts w:ascii="Arial" w:hAnsi="Arial" w:cs="Arial"/>
          <w:bCs/>
          <w:i/>
          <w:color w:val="000000"/>
          <w:sz w:val="18"/>
          <w:szCs w:val="18"/>
        </w:rPr>
        <w:t>Mestno občino Nova Gorica</w:t>
      </w:r>
      <w:r w:rsidRPr="00792526">
        <w:rPr>
          <w:rFonts w:ascii="Arial" w:hAnsi="Arial" w:cs="Arial"/>
          <w:bCs/>
          <w:i/>
          <w:color w:val="000000"/>
          <w:sz w:val="18"/>
          <w:szCs w:val="18"/>
        </w:rPr>
        <w:t>:</w:t>
      </w:r>
    </w:p>
    <w:tbl>
      <w:tblPr>
        <w:tblStyle w:val="NormalTablePHPDOCX"/>
        <w:tblW w:w="4809" w:type="pct"/>
        <w:tblInd w:w="108" w:type="dxa"/>
        <w:tblLook w:val="04A0" w:firstRow="1" w:lastRow="0" w:firstColumn="1" w:lastColumn="0" w:noHBand="0" w:noVBand="1"/>
      </w:tblPr>
      <w:tblGrid>
        <w:gridCol w:w="2719"/>
        <w:gridCol w:w="2812"/>
        <w:gridCol w:w="1383"/>
        <w:gridCol w:w="1798"/>
      </w:tblGrid>
      <w:tr w:rsidR="00031113" w14:paraId="6A303BFB" w14:textId="77777777" w:rsidTr="00031113">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ACF3D0" w14:textId="77777777" w:rsidR="00031113" w:rsidRDefault="00031113" w:rsidP="00031113">
            <w:pPr>
              <w:jc w:val="center"/>
            </w:pPr>
            <w:r>
              <w:rPr>
                <w:rFonts w:ascii="Arial" w:hAnsi="Arial" w:cs="Arial"/>
                <w:b/>
                <w:bCs/>
                <w:color w:val="000000"/>
                <w:position w:val="-2"/>
                <w:sz w:val="18"/>
                <w:szCs w:val="18"/>
                <w:shd w:val="clear" w:color="auto" w:fill="D1D1D1"/>
              </w:rPr>
              <w:t>Postavka</w:t>
            </w:r>
          </w:p>
        </w:tc>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12643A" w14:textId="77777777" w:rsidR="00031113" w:rsidRDefault="00031113" w:rsidP="00031113">
            <w:pPr>
              <w:jc w:val="center"/>
            </w:pPr>
            <w:r>
              <w:rPr>
                <w:rFonts w:ascii="Arial" w:hAnsi="Arial" w:cs="Arial"/>
                <w:b/>
                <w:bCs/>
                <w:color w:val="000000"/>
                <w:position w:val="-2"/>
                <w:sz w:val="18"/>
                <w:szCs w:val="18"/>
                <w:shd w:val="clear" w:color="auto" w:fill="D1D1D1"/>
              </w:rPr>
              <w:t>Vrednost brez DDV</w:t>
            </w:r>
          </w:p>
        </w:tc>
        <w:tc>
          <w:tcPr>
            <w:tcW w:w="7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9BF40A" w14:textId="77777777" w:rsidR="00031113" w:rsidRDefault="00031113" w:rsidP="00031113">
            <w:pPr>
              <w:jc w:val="center"/>
            </w:pPr>
            <w:r>
              <w:rPr>
                <w:rFonts w:ascii="Arial" w:hAnsi="Arial" w:cs="Arial"/>
                <w:b/>
                <w:bCs/>
                <w:color w:val="000000"/>
                <w:position w:val="-2"/>
                <w:sz w:val="18"/>
                <w:szCs w:val="18"/>
                <w:shd w:val="clear" w:color="auto" w:fill="D1D1D1"/>
              </w:rPr>
              <w:t>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EDFDD8" w14:textId="77777777" w:rsidR="00031113" w:rsidRDefault="00031113" w:rsidP="00031113">
            <w:pPr>
              <w:jc w:val="center"/>
            </w:pPr>
            <w:r>
              <w:rPr>
                <w:rFonts w:ascii="Arial" w:hAnsi="Arial" w:cs="Arial"/>
                <w:b/>
                <w:bCs/>
                <w:color w:val="000000"/>
                <w:position w:val="-2"/>
                <w:sz w:val="18"/>
                <w:szCs w:val="18"/>
                <w:shd w:val="clear" w:color="auto" w:fill="D1D1D1"/>
              </w:rPr>
              <w:t>Vrednost z DDV</w:t>
            </w:r>
          </w:p>
        </w:tc>
      </w:tr>
      <w:tr w:rsidR="00C11E58" w14:paraId="6547D9D5"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9F754" w14:textId="4E931241" w:rsidR="00C11E58" w:rsidRDefault="00C11E58" w:rsidP="00C11E58">
            <w:pPr>
              <w:jc w:val="right"/>
            </w:pPr>
            <w:r>
              <w:rPr>
                <w:rFonts w:ascii="Arial" w:hAnsi="Arial" w:cs="Arial"/>
                <w:color w:val="000000"/>
                <w:position w:val="-2"/>
                <w:sz w:val="18"/>
                <w:szCs w:val="18"/>
              </w:rPr>
              <w:t>Ponudbena cena za dobavo in montažo ene (1) polnilne postaje</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247F9" w14:textId="77777777" w:rsidR="00C11E58" w:rsidRDefault="00C11E58" w:rsidP="00C11E58">
            <w:r>
              <w:rPr>
                <w:rFonts w:ascii="Arial" w:hAnsi="Arial" w:cs="Arial"/>
                <w:color w:val="000000"/>
                <w:position w:val="-2"/>
                <w:sz w:val="18"/>
                <w:szCs w:val="18"/>
              </w:rPr>
              <w:t> </w:t>
            </w: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02254" w14:textId="77777777" w:rsidR="00C11E58" w:rsidRDefault="00C11E58" w:rsidP="00C11E58">
            <w:r>
              <w:rPr>
                <w:rFonts w:ascii="Arial" w:hAnsi="Arial" w:cs="Arial"/>
                <w:color w:val="000000"/>
                <w:position w:val="-2"/>
                <w:sz w:val="18"/>
                <w:szCs w:val="18"/>
              </w:rPr>
              <w:t> </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1C88F" w14:textId="77777777" w:rsidR="00C11E58" w:rsidRDefault="00C11E58" w:rsidP="00C11E58">
            <w:r>
              <w:rPr>
                <w:rFonts w:ascii="Arial" w:hAnsi="Arial" w:cs="Arial"/>
                <w:color w:val="000000"/>
                <w:position w:val="-2"/>
                <w:sz w:val="18"/>
                <w:szCs w:val="18"/>
              </w:rPr>
              <w:t> </w:t>
            </w:r>
          </w:p>
        </w:tc>
      </w:tr>
      <w:tr w:rsidR="00C11E58" w14:paraId="5D4EB76D"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CAFF3" w14:textId="066F7B4D"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dobavo in montažo dveh (2) polnilnih postaj</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6C284"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0EF22"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2D97E" w14:textId="77777777" w:rsidR="00C11E58" w:rsidRDefault="00C11E58" w:rsidP="00C11E58">
            <w:pPr>
              <w:rPr>
                <w:rFonts w:ascii="Arial" w:hAnsi="Arial" w:cs="Arial"/>
                <w:color w:val="000000"/>
                <w:position w:val="-2"/>
                <w:sz w:val="18"/>
                <w:szCs w:val="18"/>
              </w:rPr>
            </w:pPr>
          </w:p>
        </w:tc>
      </w:tr>
      <w:tr w:rsidR="00C11E58" w14:paraId="1E8D5B43"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FA5CB" w14:textId="29BBA732"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ene polnilne postaje</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82461"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86997"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7A337" w14:textId="77777777" w:rsidR="00C11E58" w:rsidRDefault="00C11E58" w:rsidP="00C11E58">
            <w:pPr>
              <w:rPr>
                <w:rFonts w:ascii="Arial" w:hAnsi="Arial" w:cs="Arial"/>
                <w:color w:val="000000"/>
                <w:position w:val="-2"/>
                <w:sz w:val="18"/>
                <w:szCs w:val="18"/>
              </w:rPr>
            </w:pPr>
          </w:p>
        </w:tc>
      </w:tr>
      <w:tr w:rsidR="00C11E58" w14:paraId="49BC5F42" w14:textId="77777777" w:rsidTr="00031113">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2CA92" w14:textId="5C61A335"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dveh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obdobje enega leta za dve polnilni postaji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2037B"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C4141"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01D9A" w14:textId="77777777" w:rsidR="00C11E58" w:rsidRDefault="00C11E58" w:rsidP="00C11E58">
            <w:pPr>
              <w:rPr>
                <w:rFonts w:ascii="Arial" w:hAnsi="Arial" w:cs="Arial"/>
                <w:color w:val="000000"/>
                <w:position w:val="-2"/>
                <w:sz w:val="18"/>
                <w:szCs w:val="18"/>
              </w:rPr>
            </w:pPr>
          </w:p>
        </w:tc>
      </w:tr>
      <w:tr w:rsidR="00C11E58" w14:paraId="00417878"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A9F374C" w14:textId="470A32FD" w:rsidR="00C11E58" w:rsidRDefault="00C11E58" w:rsidP="00C11E58">
            <w:pPr>
              <w:jc w:val="right"/>
              <w:rPr>
                <w:rFonts w:ascii="Arial" w:hAnsi="Arial" w:cs="Arial"/>
                <w:color w:val="000000"/>
                <w:position w:val="-2"/>
                <w:sz w:val="18"/>
                <w:szCs w:val="18"/>
              </w:rPr>
            </w:pPr>
            <w:r>
              <w:rPr>
                <w:rFonts w:ascii="Arial" w:hAnsi="Arial" w:cs="Arial"/>
                <w:color w:val="000000"/>
                <w:position w:val="-2"/>
                <w:sz w:val="18"/>
                <w:szCs w:val="18"/>
              </w:rPr>
              <w:t>Ponudbena cena za upravljanje in redno vzdrževanje dveh polnilnih postaj</w:t>
            </w:r>
            <w:r w:rsidRPr="00732C5B">
              <w:rPr>
                <w:rFonts w:ascii="Arial" w:hAnsi="Arial" w:cs="Arial"/>
                <w:color w:val="000000"/>
                <w:position w:val="-2"/>
                <w:sz w:val="18"/>
                <w:szCs w:val="18"/>
              </w:rPr>
              <w:t xml:space="preserve"> in zagotovitev storitve polnjenja električnih vozil</w:t>
            </w:r>
            <w:r>
              <w:rPr>
                <w:rFonts w:ascii="Arial" w:hAnsi="Arial" w:cs="Arial"/>
                <w:color w:val="000000"/>
                <w:position w:val="-2"/>
                <w:sz w:val="18"/>
                <w:szCs w:val="18"/>
              </w:rPr>
              <w:t xml:space="preserve"> za celotno obdobje sklenitve pogodbe (</w:t>
            </w:r>
            <w:r w:rsidRPr="00616641">
              <w:rPr>
                <w:rFonts w:ascii="Arial" w:hAnsi="Arial" w:cs="Arial"/>
                <w:color w:val="000000"/>
                <w:position w:val="-2"/>
                <w:sz w:val="18"/>
                <w:szCs w:val="18"/>
              </w:rPr>
              <w:t>180 mesecev</w:t>
            </w:r>
            <w:r>
              <w:rPr>
                <w:rFonts w:ascii="Arial" w:hAnsi="Arial" w:cs="Arial"/>
                <w:color w:val="000000"/>
                <w:position w:val="-2"/>
                <w:sz w:val="18"/>
                <w:szCs w:val="18"/>
              </w:rPr>
              <w:t xml:space="preserve">) </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95406"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935DB"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3FDEF" w14:textId="77777777" w:rsidR="00C11E58" w:rsidRDefault="00C11E58" w:rsidP="00C11E58">
            <w:pPr>
              <w:rPr>
                <w:rFonts w:ascii="Arial" w:hAnsi="Arial" w:cs="Arial"/>
                <w:color w:val="000000"/>
                <w:position w:val="-2"/>
                <w:sz w:val="18"/>
                <w:szCs w:val="18"/>
              </w:rPr>
            </w:pPr>
          </w:p>
        </w:tc>
      </w:tr>
      <w:tr w:rsidR="00C11E58" w14:paraId="1D8F7039"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68FE56B" w14:textId="6D52EBF3"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Ponudbena cena za izredno  vzdrževanje ene polnilne postaje električnih vozil za obdobje enega leta za eno polnilno postajo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1204D"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0E910"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9E268" w14:textId="77777777" w:rsidR="00C11E58" w:rsidRDefault="00C11E58" w:rsidP="00C11E58">
            <w:pPr>
              <w:rPr>
                <w:rFonts w:ascii="Arial" w:hAnsi="Arial" w:cs="Arial"/>
                <w:color w:val="000000"/>
                <w:position w:val="-2"/>
                <w:sz w:val="18"/>
                <w:szCs w:val="18"/>
              </w:rPr>
            </w:pPr>
          </w:p>
        </w:tc>
      </w:tr>
      <w:tr w:rsidR="00C11E58" w14:paraId="62F02A26"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DF687EC" w14:textId="2132B387"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t xml:space="preserve">Ponudbena cena za izredno  vzdrževanje </w:t>
            </w:r>
            <w:r>
              <w:rPr>
                <w:rFonts w:ascii="Arial" w:hAnsi="Arial" w:cs="Arial"/>
                <w:color w:val="000000"/>
                <w:position w:val="-2"/>
                <w:sz w:val="18"/>
                <w:szCs w:val="18"/>
              </w:rPr>
              <w:t>dveh</w:t>
            </w:r>
            <w:r w:rsidRPr="00C11E58">
              <w:rPr>
                <w:rFonts w:ascii="Arial" w:hAnsi="Arial" w:cs="Arial"/>
                <w:color w:val="000000"/>
                <w:position w:val="-2"/>
                <w:sz w:val="18"/>
                <w:szCs w:val="18"/>
              </w:rPr>
              <w:t xml:space="preserve"> pol</w:t>
            </w:r>
            <w:r>
              <w:rPr>
                <w:rFonts w:ascii="Arial" w:hAnsi="Arial" w:cs="Arial"/>
                <w:color w:val="000000"/>
                <w:position w:val="-2"/>
                <w:sz w:val="18"/>
                <w:szCs w:val="18"/>
              </w:rPr>
              <w:t>nilnih postaj</w:t>
            </w:r>
            <w:r w:rsidRPr="00C11E58">
              <w:rPr>
                <w:rFonts w:ascii="Arial" w:hAnsi="Arial" w:cs="Arial"/>
                <w:color w:val="000000"/>
                <w:position w:val="-2"/>
                <w:sz w:val="18"/>
                <w:szCs w:val="18"/>
              </w:rPr>
              <w:t xml:space="preserve"> električnih vozil za obdobje enega leta za </w:t>
            </w:r>
            <w:r>
              <w:rPr>
                <w:rFonts w:ascii="Arial" w:hAnsi="Arial" w:cs="Arial"/>
                <w:color w:val="000000"/>
                <w:position w:val="-2"/>
                <w:sz w:val="18"/>
                <w:szCs w:val="18"/>
              </w:rPr>
              <w:t>dve polnilni postaji</w:t>
            </w:r>
            <w:r w:rsidRPr="00C11E58">
              <w:rPr>
                <w:rFonts w:ascii="Arial" w:hAnsi="Arial" w:cs="Arial"/>
                <w:color w:val="000000"/>
                <w:position w:val="-2"/>
                <w:sz w:val="18"/>
                <w:szCs w:val="18"/>
              </w:rPr>
              <w:t xml:space="preserve"> (12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93469"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C8B84"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12BF4" w14:textId="77777777" w:rsidR="00C11E58" w:rsidRDefault="00C11E58" w:rsidP="00C11E58">
            <w:pPr>
              <w:rPr>
                <w:rFonts w:ascii="Arial" w:hAnsi="Arial" w:cs="Arial"/>
                <w:color w:val="000000"/>
                <w:position w:val="-2"/>
                <w:sz w:val="18"/>
                <w:szCs w:val="18"/>
              </w:rPr>
            </w:pPr>
          </w:p>
        </w:tc>
      </w:tr>
      <w:tr w:rsidR="00C11E58" w14:paraId="153222D0" w14:textId="77777777" w:rsidTr="00031113">
        <w:tc>
          <w:tcPr>
            <w:tcW w:w="156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DEFDA74" w14:textId="311E0B66" w:rsidR="00C11E58" w:rsidRDefault="00C11E58" w:rsidP="00C11E58">
            <w:pPr>
              <w:jc w:val="right"/>
              <w:rPr>
                <w:rFonts w:ascii="Arial" w:hAnsi="Arial" w:cs="Arial"/>
                <w:color w:val="000000"/>
                <w:position w:val="-2"/>
                <w:sz w:val="18"/>
                <w:szCs w:val="18"/>
              </w:rPr>
            </w:pPr>
            <w:r w:rsidRPr="00C11E58">
              <w:rPr>
                <w:rFonts w:ascii="Arial" w:hAnsi="Arial" w:cs="Arial"/>
                <w:color w:val="000000"/>
                <w:position w:val="-2"/>
                <w:sz w:val="18"/>
                <w:szCs w:val="18"/>
              </w:rPr>
              <w:lastRenderedPageBreak/>
              <w:t xml:space="preserve">Ponudbena cena za izredno  vzdrževanje </w:t>
            </w:r>
            <w:r>
              <w:rPr>
                <w:rFonts w:ascii="Arial" w:hAnsi="Arial" w:cs="Arial"/>
                <w:color w:val="000000"/>
                <w:position w:val="-2"/>
                <w:sz w:val="18"/>
                <w:szCs w:val="18"/>
              </w:rPr>
              <w:t>vseh polnilnih postaj</w:t>
            </w:r>
            <w:r w:rsidRPr="00C11E58">
              <w:rPr>
                <w:rFonts w:ascii="Arial" w:hAnsi="Arial" w:cs="Arial"/>
                <w:color w:val="000000"/>
                <w:position w:val="-2"/>
                <w:sz w:val="18"/>
                <w:szCs w:val="18"/>
              </w:rPr>
              <w:t xml:space="preserve"> električnih vozil za celotno obdobje sklenitve pogodbe za vse polnilne postaje (180 mesecev)**</w:t>
            </w:r>
          </w:p>
        </w:tc>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C6B82" w14:textId="77777777" w:rsidR="00C11E58" w:rsidRDefault="00C11E58" w:rsidP="00C11E58">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52C1F" w14:textId="77777777" w:rsidR="00C11E58" w:rsidRDefault="00C11E58" w:rsidP="00C11E58">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A8F8F" w14:textId="77777777" w:rsidR="00C11E58" w:rsidRDefault="00C11E58" w:rsidP="00C11E58">
            <w:pPr>
              <w:rPr>
                <w:rFonts w:ascii="Arial" w:hAnsi="Arial" w:cs="Arial"/>
                <w:color w:val="000000"/>
                <w:position w:val="-2"/>
                <w:sz w:val="18"/>
                <w:szCs w:val="18"/>
              </w:rPr>
            </w:pPr>
          </w:p>
        </w:tc>
      </w:tr>
      <w:tr w:rsidR="00031113" w14:paraId="55DD0D5B" w14:textId="77777777" w:rsidTr="00031113">
        <w:tc>
          <w:tcPr>
            <w:tcW w:w="1560" w:type="pct"/>
            <w:tcBorders>
              <w:top w:val="single" w:sz="6" w:space="0" w:color="000000"/>
              <w:left w:val="single" w:sz="6" w:space="0" w:color="000000"/>
              <w:bottom w:val="single" w:sz="6" w:space="0" w:color="000000"/>
              <w:right w:val="single" w:sz="6" w:space="0" w:color="000000"/>
            </w:tcBorders>
            <w:shd w:val="pct15" w:color="auto" w:fill="auto"/>
            <w:tcMar>
              <w:top w:w="135" w:type="dxa"/>
              <w:bottom w:w="135" w:type="dxa"/>
            </w:tcMar>
            <w:vAlign w:val="center"/>
          </w:tcPr>
          <w:p w14:paraId="6AB7415F" w14:textId="33EAA4D9" w:rsidR="00031113" w:rsidRPr="00732C5B" w:rsidRDefault="00031113" w:rsidP="00031113">
            <w:pPr>
              <w:jc w:val="right"/>
              <w:rPr>
                <w:rFonts w:ascii="Arial" w:hAnsi="Arial" w:cs="Arial"/>
                <w:b/>
                <w:color w:val="000000"/>
                <w:position w:val="-2"/>
                <w:sz w:val="18"/>
                <w:szCs w:val="18"/>
              </w:rPr>
            </w:pPr>
            <w:r w:rsidRPr="00732C5B">
              <w:rPr>
                <w:rFonts w:ascii="Arial" w:hAnsi="Arial" w:cs="Arial"/>
                <w:b/>
                <w:color w:val="000000"/>
                <w:position w:val="-2"/>
                <w:sz w:val="18"/>
                <w:szCs w:val="18"/>
              </w:rPr>
              <w:t>Skupaj (</w:t>
            </w:r>
            <w:r w:rsidR="00C11E58">
              <w:rPr>
                <w:rFonts w:ascii="Arial" w:hAnsi="Arial" w:cs="Arial"/>
                <w:b/>
                <w:color w:val="000000"/>
                <w:position w:val="-2"/>
                <w:sz w:val="18"/>
                <w:szCs w:val="18"/>
              </w:rPr>
              <w:t xml:space="preserve">postavka 2, </w:t>
            </w:r>
            <w:r>
              <w:rPr>
                <w:rFonts w:ascii="Arial" w:hAnsi="Arial" w:cs="Arial"/>
                <w:b/>
                <w:color w:val="000000"/>
                <w:position w:val="-2"/>
                <w:sz w:val="18"/>
                <w:szCs w:val="18"/>
              </w:rPr>
              <w:t>5</w:t>
            </w:r>
            <w:r w:rsidR="00C11E58">
              <w:rPr>
                <w:rFonts w:ascii="Arial" w:hAnsi="Arial" w:cs="Arial"/>
                <w:b/>
                <w:color w:val="000000"/>
                <w:position w:val="-2"/>
                <w:sz w:val="18"/>
                <w:szCs w:val="18"/>
              </w:rPr>
              <w:t xml:space="preserve"> in 8</w:t>
            </w:r>
            <w:r w:rsidRPr="00732C5B">
              <w:rPr>
                <w:rFonts w:ascii="Arial" w:hAnsi="Arial" w:cs="Arial"/>
                <w:b/>
                <w:color w:val="000000"/>
                <w:position w:val="-2"/>
                <w:sz w:val="18"/>
                <w:szCs w:val="18"/>
              </w:rPr>
              <w:t>)</w:t>
            </w:r>
          </w:p>
        </w:tc>
        <w:tc>
          <w:tcPr>
            <w:tcW w:w="161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1353D90B" w14:textId="77777777" w:rsidR="00031113" w:rsidRDefault="00031113" w:rsidP="00031113">
            <w:pPr>
              <w:rPr>
                <w:rFonts w:ascii="Arial" w:hAnsi="Arial" w:cs="Arial"/>
                <w:color w:val="000000"/>
                <w:position w:val="-2"/>
                <w:sz w:val="18"/>
                <w:szCs w:val="18"/>
              </w:rPr>
            </w:pPr>
          </w:p>
        </w:tc>
        <w:tc>
          <w:tcPr>
            <w:tcW w:w="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A42B5" w14:textId="77777777" w:rsidR="00031113" w:rsidRDefault="00031113" w:rsidP="00031113">
            <w:pPr>
              <w:rPr>
                <w:rFonts w:ascii="Arial" w:hAnsi="Arial" w:cs="Arial"/>
                <w:color w:val="000000"/>
                <w:position w:val="-2"/>
                <w:sz w:val="18"/>
                <w:szCs w:val="18"/>
              </w:rPr>
            </w:pP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DC6B7" w14:textId="77777777" w:rsidR="00031113" w:rsidRDefault="00031113" w:rsidP="00031113">
            <w:pPr>
              <w:rPr>
                <w:rFonts w:ascii="Arial" w:hAnsi="Arial" w:cs="Arial"/>
                <w:color w:val="000000"/>
                <w:position w:val="-2"/>
                <w:sz w:val="18"/>
                <w:szCs w:val="18"/>
              </w:rPr>
            </w:pPr>
          </w:p>
        </w:tc>
      </w:tr>
    </w:tbl>
    <w:p w14:paraId="730AA16C" w14:textId="77777777" w:rsidR="00616641" w:rsidRDefault="00616641" w:rsidP="00616641">
      <w:pPr>
        <w:spacing w:after="0" w:line="240" w:lineRule="auto"/>
        <w:rPr>
          <w:rFonts w:ascii="Arial" w:hAnsi="Arial" w:cs="Arial"/>
          <w:i/>
          <w:color w:val="000000"/>
          <w:sz w:val="18"/>
          <w:szCs w:val="18"/>
        </w:rPr>
      </w:pPr>
    </w:p>
    <w:p w14:paraId="07DEBEF6" w14:textId="5AE735DF" w:rsidR="00616641" w:rsidRPr="001D2419" w:rsidRDefault="00616641" w:rsidP="00616641">
      <w:pPr>
        <w:spacing w:after="0" w:line="240" w:lineRule="auto"/>
        <w:rPr>
          <w:rFonts w:ascii="Arial" w:hAnsi="Arial" w:cs="Arial"/>
          <w:i/>
          <w:color w:val="000000"/>
          <w:sz w:val="18"/>
          <w:szCs w:val="18"/>
        </w:rPr>
      </w:pPr>
      <w:r w:rsidRPr="001D2419">
        <w:rPr>
          <w:rFonts w:ascii="Arial" w:hAnsi="Arial" w:cs="Arial"/>
          <w:i/>
          <w:color w:val="000000"/>
          <w:sz w:val="18"/>
          <w:szCs w:val="18"/>
        </w:rPr>
        <w:t>*</w:t>
      </w:r>
      <w:r w:rsidRPr="001D2419">
        <w:rPr>
          <w:rFonts w:ascii="Arial" w:hAnsi="Arial" w:cs="Arial"/>
          <w:i/>
          <w:sz w:val="18"/>
          <w:szCs w:val="18"/>
        </w:rPr>
        <w:t xml:space="preserve"> Za izračun izrednega vzdrževanja se predvideva za obdobje 12 mesecev za 1 polnilno postajo: 1 </w:t>
      </w:r>
      <w:r w:rsidRPr="001D2419">
        <w:rPr>
          <w:rFonts w:ascii="Arial" w:hAnsi="Arial" w:cs="Arial"/>
          <w:i/>
          <w:color w:val="000000"/>
          <w:sz w:val="18"/>
          <w:szCs w:val="18"/>
        </w:rPr>
        <w:t>servisna ura -daljinsko, 2 servisni uri  fizično in 200 km potnih stroškov.</w:t>
      </w:r>
    </w:p>
    <w:p w14:paraId="07508816" w14:textId="77777777" w:rsidR="00616641" w:rsidRPr="001D2419" w:rsidRDefault="00616641" w:rsidP="00616641">
      <w:pPr>
        <w:spacing w:after="0" w:line="240" w:lineRule="auto"/>
        <w:rPr>
          <w:rFonts w:ascii="Arial" w:hAnsi="Arial" w:cs="Arial"/>
          <w:i/>
          <w:color w:val="000000"/>
          <w:sz w:val="18"/>
          <w:szCs w:val="18"/>
        </w:rPr>
      </w:pPr>
    </w:p>
    <w:p w14:paraId="3781679E" w14:textId="77777777" w:rsidR="00616641" w:rsidRPr="001D2419" w:rsidRDefault="00616641" w:rsidP="00616641">
      <w:pPr>
        <w:spacing w:after="0" w:line="240" w:lineRule="auto"/>
        <w:rPr>
          <w:rFonts w:ascii="Arial" w:hAnsi="Arial" w:cs="Arial"/>
          <w:i/>
          <w:sz w:val="18"/>
          <w:szCs w:val="18"/>
        </w:rPr>
      </w:pPr>
      <w:r w:rsidRPr="001D2419">
        <w:rPr>
          <w:rFonts w:ascii="Arial" w:hAnsi="Arial" w:cs="Arial"/>
          <w:i/>
          <w:color w:val="000000"/>
          <w:sz w:val="18"/>
          <w:szCs w:val="18"/>
        </w:rPr>
        <w:t>**Za izračun izrednega vzdrževanja se predvideva za obdobje 180 mesecev za 1 polnilno postajo: 15 servisnih ur -</w:t>
      </w:r>
      <w:r>
        <w:rPr>
          <w:rFonts w:ascii="Arial" w:hAnsi="Arial" w:cs="Arial"/>
          <w:i/>
          <w:color w:val="000000"/>
          <w:sz w:val="18"/>
          <w:szCs w:val="18"/>
        </w:rPr>
        <w:t xml:space="preserve"> </w:t>
      </w:r>
      <w:r w:rsidRPr="001D2419">
        <w:rPr>
          <w:rFonts w:ascii="Arial" w:hAnsi="Arial" w:cs="Arial"/>
          <w:i/>
          <w:color w:val="000000"/>
          <w:sz w:val="18"/>
          <w:szCs w:val="18"/>
        </w:rPr>
        <w:t xml:space="preserve">daljinsko, 30 servisnih ur fizično in 3.000 km potnih stroškov. </w:t>
      </w:r>
    </w:p>
    <w:p w14:paraId="344A141D" w14:textId="77777777" w:rsidR="00732C5B" w:rsidRDefault="00732C5B">
      <w:pPr>
        <w:spacing w:before="225" w:after="225" w:line="240" w:lineRule="auto"/>
        <w:jc w:val="both"/>
        <w:rPr>
          <w:rFonts w:ascii="Arial" w:hAnsi="Arial" w:cs="Arial"/>
          <w:b/>
          <w:bCs/>
          <w:color w:val="000000"/>
          <w:sz w:val="18"/>
          <w:szCs w:val="18"/>
        </w:rPr>
      </w:pPr>
    </w:p>
    <w:p w14:paraId="18F267C4" w14:textId="77777777" w:rsidR="00732C5B" w:rsidRDefault="00732C5B">
      <w:pPr>
        <w:spacing w:before="225" w:after="225" w:line="240" w:lineRule="auto"/>
        <w:jc w:val="both"/>
        <w:rPr>
          <w:rFonts w:ascii="Arial" w:hAnsi="Arial" w:cs="Arial"/>
          <w:b/>
          <w:bCs/>
          <w:color w:val="000000"/>
          <w:sz w:val="18"/>
          <w:szCs w:val="18"/>
        </w:rPr>
      </w:pPr>
    </w:p>
    <w:p w14:paraId="26838BC4" w14:textId="77777777" w:rsidR="00732C5B" w:rsidRDefault="00732C5B">
      <w:pPr>
        <w:spacing w:before="225" w:after="225" w:line="240" w:lineRule="auto"/>
        <w:jc w:val="both"/>
        <w:rPr>
          <w:rFonts w:ascii="Arial" w:hAnsi="Arial" w:cs="Arial"/>
          <w:b/>
          <w:bCs/>
          <w:color w:val="000000"/>
          <w:sz w:val="18"/>
          <w:szCs w:val="18"/>
        </w:rPr>
      </w:pPr>
    </w:p>
    <w:p w14:paraId="1F95B592" w14:textId="77777777" w:rsidR="00B323CD" w:rsidRDefault="0032155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D6373EF" w14:textId="77777777" w:rsidR="00B323CD" w:rsidRDefault="00321552">
      <w:pPr>
        <w:spacing w:before="225" w:after="225" w:line="240" w:lineRule="auto"/>
        <w:jc w:val="both"/>
      </w:pPr>
      <w:r>
        <w:rPr>
          <w:rFonts w:ascii="Arial" w:hAnsi="Arial" w:cs="Arial"/>
          <w:color w:val="000000"/>
          <w:sz w:val="18"/>
          <w:szCs w:val="18"/>
        </w:rPr>
        <w:t>Ponudba velja najmanj 60 dni od roka za predložitev ponudb.</w:t>
      </w:r>
    </w:p>
    <w:p w14:paraId="7B63861E" w14:textId="77777777" w:rsidR="00B323CD" w:rsidRDefault="0032155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41D1520" w14:textId="77777777" w:rsidR="00B323CD" w:rsidRDefault="00321552">
      <w:pPr>
        <w:spacing w:before="225" w:after="225" w:line="240" w:lineRule="auto"/>
        <w:jc w:val="both"/>
      </w:pPr>
      <w:r>
        <w:rPr>
          <w:rFonts w:ascii="Arial" w:hAnsi="Arial" w:cs="Arial"/>
          <w:color w:val="000000"/>
          <w:sz w:val="18"/>
          <w:szCs w:val="18"/>
        </w:rPr>
        <w:t> </w:t>
      </w:r>
    </w:p>
    <w:p w14:paraId="5AC03993" w14:textId="77777777" w:rsidR="00B323CD" w:rsidRDefault="0032155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B6DAB26" w14:textId="77777777" w:rsidR="00B323CD" w:rsidRDefault="00B323CD">
      <w:pPr>
        <w:spacing w:before="225" w:after="225" w:line="240" w:lineRule="auto"/>
        <w:jc w:val="both"/>
      </w:pPr>
    </w:p>
    <w:p w14:paraId="594B961D" w14:textId="77777777" w:rsidR="00B323CD" w:rsidRDefault="00321552">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43CAB10C" w14:textId="77777777" w:rsidR="00B323CD" w:rsidRDefault="00321552">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1F70362" w14:textId="77777777" w:rsidR="00B323CD" w:rsidRDefault="00321552" w:rsidP="00031113">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49A145" w14:textId="77777777" w:rsidR="00B323CD" w:rsidRDefault="00321552">
      <w:pPr>
        <w:spacing w:before="225" w:after="225" w:line="240" w:lineRule="auto"/>
        <w:jc w:val="both"/>
      </w:pPr>
      <w:r>
        <w:rPr>
          <w:rFonts w:ascii="Arial" w:hAnsi="Arial" w:cs="Arial"/>
          <w:color w:val="000000"/>
          <w:sz w:val="18"/>
          <w:szCs w:val="18"/>
        </w:rPr>
        <w:t> </w:t>
      </w:r>
    </w:p>
    <w:p w14:paraId="7FBC7F4C" w14:textId="77777777" w:rsidR="00B323CD" w:rsidRDefault="00321552">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323CD" w14:paraId="6F8703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6C7F64" w14:textId="77777777" w:rsidR="00B323CD" w:rsidRDefault="0032155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0180A" w14:textId="77777777" w:rsidR="00B323CD" w:rsidRDefault="00321552">
            <w:r>
              <w:rPr>
                <w:rFonts w:ascii="Arial" w:hAnsi="Arial" w:cs="Arial"/>
                <w:color w:val="000000"/>
                <w:position w:val="-2"/>
                <w:sz w:val="18"/>
                <w:szCs w:val="18"/>
              </w:rPr>
              <w:t> </w:t>
            </w:r>
          </w:p>
        </w:tc>
      </w:tr>
      <w:tr w:rsidR="00B323CD" w14:paraId="22FBB3C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8E3976" w14:textId="77777777" w:rsidR="00B323CD" w:rsidRDefault="0032155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F2F05" w14:textId="77777777" w:rsidR="00B323CD" w:rsidRDefault="00321552">
            <w:r>
              <w:rPr>
                <w:rFonts w:ascii="Arial" w:hAnsi="Arial" w:cs="Arial"/>
                <w:color w:val="000000"/>
                <w:position w:val="-2"/>
                <w:sz w:val="18"/>
                <w:szCs w:val="18"/>
              </w:rPr>
              <w:t> </w:t>
            </w:r>
          </w:p>
        </w:tc>
      </w:tr>
      <w:tr w:rsidR="00B323CD" w14:paraId="0BC49E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2C8E6B" w14:textId="77777777" w:rsidR="00B323CD" w:rsidRDefault="0032155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07065" w14:textId="77777777" w:rsidR="00B323CD" w:rsidRDefault="00321552">
            <w:r>
              <w:rPr>
                <w:rFonts w:ascii="Arial" w:hAnsi="Arial" w:cs="Arial"/>
                <w:color w:val="000000"/>
                <w:position w:val="-2"/>
                <w:sz w:val="18"/>
                <w:szCs w:val="18"/>
              </w:rPr>
              <w:t> </w:t>
            </w:r>
          </w:p>
        </w:tc>
      </w:tr>
      <w:tr w:rsidR="00B323CD" w14:paraId="52AAB35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F3C7E9" w14:textId="77777777" w:rsidR="00B323CD" w:rsidRDefault="0032155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900A5" w14:textId="77777777" w:rsidR="00B323CD" w:rsidRDefault="00321552">
            <w:r>
              <w:rPr>
                <w:rFonts w:ascii="Arial" w:hAnsi="Arial" w:cs="Arial"/>
                <w:color w:val="000000"/>
                <w:position w:val="-2"/>
                <w:sz w:val="18"/>
                <w:szCs w:val="18"/>
              </w:rPr>
              <w:t> </w:t>
            </w:r>
          </w:p>
        </w:tc>
      </w:tr>
      <w:tr w:rsidR="00B323CD" w14:paraId="514E440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AE5AE1" w14:textId="77777777" w:rsidR="00B323CD" w:rsidRDefault="0032155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160E0" w14:textId="77777777" w:rsidR="00B323CD" w:rsidRDefault="00321552">
            <w:r>
              <w:rPr>
                <w:rFonts w:ascii="Arial" w:hAnsi="Arial" w:cs="Arial"/>
                <w:color w:val="000000"/>
                <w:position w:val="-2"/>
                <w:sz w:val="18"/>
                <w:szCs w:val="18"/>
              </w:rPr>
              <w:t> </w:t>
            </w:r>
          </w:p>
        </w:tc>
      </w:tr>
      <w:tr w:rsidR="00B323CD" w14:paraId="6D2E983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945B11" w14:textId="77777777" w:rsidR="00B323CD" w:rsidRDefault="0032155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6808E" w14:textId="77777777" w:rsidR="00B323CD" w:rsidRDefault="00321552">
            <w:r>
              <w:rPr>
                <w:rFonts w:ascii="Arial" w:hAnsi="Arial" w:cs="Arial"/>
                <w:color w:val="000000"/>
                <w:position w:val="-2"/>
                <w:sz w:val="18"/>
                <w:szCs w:val="18"/>
              </w:rPr>
              <w:t> </w:t>
            </w:r>
          </w:p>
        </w:tc>
      </w:tr>
      <w:tr w:rsidR="00B323CD" w14:paraId="7962E1A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2142E" w14:textId="77777777" w:rsidR="00B323CD" w:rsidRDefault="0032155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CE3FB" w14:textId="77777777" w:rsidR="00B323CD" w:rsidRDefault="00321552">
            <w:r>
              <w:rPr>
                <w:rFonts w:ascii="Arial" w:hAnsi="Arial" w:cs="Arial"/>
                <w:color w:val="000000"/>
                <w:position w:val="-2"/>
                <w:sz w:val="18"/>
                <w:szCs w:val="18"/>
              </w:rPr>
              <w:t> </w:t>
            </w:r>
          </w:p>
        </w:tc>
      </w:tr>
      <w:tr w:rsidR="00B323CD" w14:paraId="55D5C0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77E330" w14:textId="77777777" w:rsidR="00B323CD" w:rsidRDefault="0032155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39DB3" w14:textId="77777777" w:rsidR="00B323CD" w:rsidRDefault="00321552">
            <w:r>
              <w:rPr>
                <w:rFonts w:ascii="Arial" w:hAnsi="Arial" w:cs="Arial"/>
                <w:color w:val="000000"/>
                <w:position w:val="-2"/>
                <w:sz w:val="18"/>
                <w:szCs w:val="18"/>
              </w:rPr>
              <w:t> </w:t>
            </w:r>
          </w:p>
        </w:tc>
      </w:tr>
      <w:tr w:rsidR="00B323CD" w14:paraId="0B4024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8A59B" w14:textId="77777777" w:rsidR="00B323CD" w:rsidRDefault="0032155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5E934" w14:textId="77777777" w:rsidR="00B323CD" w:rsidRDefault="00321552">
            <w:r>
              <w:rPr>
                <w:rFonts w:ascii="Arial" w:hAnsi="Arial" w:cs="Arial"/>
                <w:color w:val="000000"/>
                <w:position w:val="-2"/>
                <w:sz w:val="18"/>
                <w:szCs w:val="18"/>
              </w:rPr>
              <w:t> </w:t>
            </w:r>
          </w:p>
        </w:tc>
      </w:tr>
      <w:tr w:rsidR="00B323CD" w14:paraId="73E700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D5C7E" w14:textId="77777777" w:rsidR="00B323CD" w:rsidRDefault="0032155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229B5" w14:textId="77777777" w:rsidR="00B323CD" w:rsidRDefault="00321552">
            <w:r>
              <w:rPr>
                <w:rFonts w:ascii="Arial" w:hAnsi="Arial" w:cs="Arial"/>
                <w:color w:val="000000"/>
                <w:position w:val="-2"/>
                <w:sz w:val="18"/>
                <w:szCs w:val="18"/>
              </w:rPr>
              <w:t> </w:t>
            </w:r>
          </w:p>
        </w:tc>
      </w:tr>
      <w:tr w:rsidR="00B323CD" w14:paraId="2DAE12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FB253A" w14:textId="77777777" w:rsidR="00B323CD" w:rsidRDefault="0032155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2F29" w14:textId="77777777" w:rsidR="00B323CD" w:rsidRDefault="00321552">
            <w:r>
              <w:rPr>
                <w:rFonts w:ascii="Arial" w:hAnsi="Arial" w:cs="Arial"/>
                <w:color w:val="000000"/>
                <w:position w:val="-2"/>
                <w:sz w:val="18"/>
                <w:szCs w:val="18"/>
              </w:rPr>
              <w:t> </w:t>
            </w:r>
          </w:p>
        </w:tc>
      </w:tr>
      <w:tr w:rsidR="00B323CD" w14:paraId="5B2777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1928E7" w14:textId="77777777" w:rsidR="00B323CD" w:rsidRDefault="0032155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E3BD" w14:textId="77777777" w:rsidR="00B323CD" w:rsidRDefault="00321552">
            <w:r>
              <w:rPr>
                <w:rFonts w:ascii="Arial" w:hAnsi="Arial" w:cs="Arial"/>
                <w:color w:val="000000"/>
                <w:position w:val="-2"/>
                <w:sz w:val="18"/>
                <w:szCs w:val="18"/>
              </w:rPr>
              <w:t> </w:t>
            </w:r>
          </w:p>
        </w:tc>
      </w:tr>
      <w:tr w:rsidR="00B323CD" w14:paraId="4BA5FE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20E317" w14:textId="77777777" w:rsidR="00B323CD" w:rsidRDefault="0032155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4B58F" w14:textId="77777777" w:rsidR="00B323CD" w:rsidRDefault="00321552">
            <w:r>
              <w:rPr>
                <w:rFonts w:ascii="Arial" w:hAnsi="Arial" w:cs="Arial"/>
                <w:color w:val="000000"/>
                <w:position w:val="-2"/>
                <w:sz w:val="18"/>
                <w:szCs w:val="18"/>
              </w:rPr>
              <w:t> </w:t>
            </w:r>
          </w:p>
        </w:tc>
      </w:tr>
    </w:tbl>
    <w:p w14:paraId="3A1C7108" w14:textId="77777777" w:rsidR="00B323CD" w:rsidRDefault="00B323CD"/>
    <w:tbl>
      <w:tblPr>
        <w:tblStyle w:val="NormalTablePHPDOCX"/>
        <w:tblW w:w="8745" w:type="dxa"/>
        <w:tblInd w:w="108" w:type="dxa"/>
        <w:tblLook w:val="04A0" w:firstRow="1" w:lastRow="0" w:firstColumn="1" w:lastColumn="0" w:noHBand="0" w:noVBand="1"/>
      </w:tblPr>
      <w:tblGrid>
        <w:gridCol w:w="4080"/>
        <w:gridCol w:w="4665"/>
      </w:tblGrid>
      <w:tr w:rsidR="00B323CD" w14:paraId="7357AB5C" w14:textId="77777777">
        <w:tc>
          <w:tcPr>
            <w:tcW w:w="4080" w:type="dxa"/>
            <w:gridSpan w:val="2"/>
            <w:tcMar>
              <w:top w:w="75" w:type="dxa"/>
              <w:bottom w:w="75" w:type="dxa"/>
            </w:tcMar>
            <w:vAlign w:val="center"/>
          </w:tcPr>
          <w:p w14:paraId="702916AC" w14:textId="77777777" w:rsidR="00B323CD" w:rsidRDefault="0032155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B323CD" w14:paraId="1924F844" w14:textId="77777777">
        <w:tc>
          <w:tcPr>
            <w:tcW w:w="4080" w:type="dxa"/>
            <w:tcMar>
              <w:top w:w="75" w:type="dxa"/>
              <w:bottom w:w="75" w:type="dxa"/>
            </w:tcMar>
            <w:vAlign w:val="center"/>
          </w:tcPr>
          <w:p w14:paraId="0555D166" w14:textId="77777777" w:rsidR="00B323CD" w:rsidRDefault="00321552">
            <w:r>
              <w:rPr>
                <w:rFonts w:ascii="Arial" w:hAnsi="Arial" w:cs="Arial"/>
                <w:color w:val="000000"/>
                <w:position w:val="-2"/>
                <w:sz w:val="18"/>
                <w:szCs w:val="18"/>
              </w:rPr>
              <w:t>Kraj in datum:</w:t>
            </w:r>
          </w:p>
        </w:tc>
        <w:tc>
          <w:tcPr>
            <w:tcW w:w="0" w:type="auto"/>
            <w:tcMar>
              <w:top w:w="75" w:type="dxa"/>
              <w:bottom w:w="75" w:type="dxa"/>
            </w:tcMar>
            <w:vAlign w:val="center"/>
          </w:tcPr>
          <w:p w14:paraId="484EFBF6" w14:textId="77777777" w:rsidR="00B323CD" w:rsidRDefault="00321552">
            <w:pPr>
              <w:jc w:val="center"/>
            </w:pPr>
            <w:r>
              <w:rPr>
                <w:rFonts w:ascii="Arial" w:hAnsi="Arial" w:cs="Arial"/>
                <w:color w:val="000000"/>
                <w:position w:val="-2"/>
                <w:sz w:val="18"/>
                <w:szCs w:val="18"/>
              </w:rPr>
              <w:t>Ime in priimek: _____________________</w:t>
            </w:r>
          </w:p>
        </w:tc>
      </w:tr>
      <w:tr w:rsidR="00B323CD" w14:paraId="169E52F9" w14:textId="77777777">
        <w:tc>
          <w:tcPr>
            <w:tcW w:w="4080" w:type="dxa"/>
            <w:tcMar>
              <w:top w:w="75" w:type="dxa"/>
              <w:bottom w:w="75" w:type="dxa"/>
            </w:tcMar>
            <w:vAlign w:val="center"/>
          </w:tcPr>
          <w:p w14:paraId="3A5511C2" w14:textId="77777777" w:rsidR="00B323CD" w:rsidRDefault="00321552">
            <w:r>
              <w:rPr>
                <w:rFonts w:ascii="Arial" w:hAnsi="Arial" w:cs="Arial"/>
                <w:color w:val="000000"/>
                <w:position w:val="-2"/>
                <w:sz w:val="18"/>
                <w:szCs w:val="18"/>
              </w:rPr>
              <w:t> </w:t>
            </w:r>
          </w:p>
        </w:tc>
        <w:tc>
          <w:tcPr>
            <w:tcW w:w="0" w:type="auto"/>
            <w:tcMar>
              <w:top w:w="75" w:type="dxa"/>
              <w:bottom w:w="75" w:type="dxa"/>
            </w:tcMar>
            <w:vAlign w:val="center"/>
          </w:tcPr>
          <w:p w14:paraId="6C971D22" w14:textId="77777777" w:rsidR="00B323CD" w:rsidRDefault="00B323CD"/>
          <w:p w14:paraId="7C45A380" w14:textId="77777777" w:rsidR="00B323CD" w:rsidRDefault="0032155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2E1DC78" w14:textId="77777777" w:rsidR="00B323CD" w:rsidRDefault="00B323CD">
      <w:pPr>
        <w:sectPr w:rsidR="00B323CD" w:rsidSect="00402EBA">
          <w:headerReference w:type="default" r:id="rId8"/>
          <w:footerReference w:type="default" r:id="rId9"/>
          <w:pgSz w:w="11906" w:h="16838"/>
          <w:pgMar w:top="1418" w:right="1418" w:bottom="1418" w:left="1418" w:header="567" w:footer="596" w:gutter="0"/>
          <w:pgNumType w:start="28"/>
          <w:cols w:space="708"/>
          <w:docGrid w:linePitch="360"/>
        </w:sectPr>
      </w:pPr>
    </w:p>
    <w:p w14:paraId="3DD3C268" w14:textId="77777777" w:rsidR="00031113" w:rsidRDefault="00031113" w:rsidP="00D92830">
      <w:pPr>
        <w:spacing w:after="0"/>
        <w:jc w:val="right"/>
        <w:rPr>
          <w:rFonts w:ascii="Arial" w:hAnsi="Arial" w:cs="Arial"/>
          <w:sz w:val="18"/>
          <w:szCs w:val="18"/>
        </w:rPr>
      </w:pPr>
    </w:p>
    <w:p w14:paraId="7FD5EF50" w14:textId="77777777" w:rsidR="00031113" w:rsidRPr="00590863" w:rsidRDefault="00031113" w:rsidP="00031113">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.1</w:t>
      </w:r>
    </w:p>
    <w:p w14:paraId="4D4AC09B" w14:textId="77777777" w:rsidR="00031113" w:rsidRDefault="00031113" w:rsidP="00031113">
      <w:pPr>
        <w:rPr>
          <w:rFonts w:ascii="Arial" w:hAnsi="Arial" w:cs="Arial"/>
          <w:sz w:val="18"/>
          <w:szCs w:val="18"/>
        </w:rPr>
      </w:pPr>
    </w:p>
    <w:p w14:paraId="47CBCD8E" w14:textId="77777777" w:rsidR="00031113" w:rsidRDefault="00031113" w:rsidP="00031113">
      <w:pPr>
        <w:spacing w:after="0"/>
        <w:jc w:val="right"/>
        <w:rPr>
          <w:rFonts w:ascii="Arial" w:hAnsi="Arial" w:cs="Arial"/>
          <w:sz w:val="18"/>
          <w:szCs w:val="18"/>
        </w:rPr>
      </w:pPr>
    </w:p>
    <w:p w14:paraId="709992DB" w14:textId="77777777" w:rsidR="00031113" w:rsidRDefault="00031113" w:rsidP="0003111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4EA3C655" w14:textId="77777777" w:rsidR="00031113" w:rsidRDefault="00031113" w:rsidP="00031113">
      <w:pPr>
        <w:spacing w:after="120"/>
        <w:rPr>
          <w:rFonts w:ascii="Arial" w:hAnsi="Arial" w:cs="Arial"/>
        </w:rPr>
      </w:pPr>
    </w:p>
    <w:p w14:paraId="7BFC7E92" w14:textId="77777777" w:rsidR="00031113" w:rsidRDefault="00031113" w:rsidP="00031113">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31113" w14:paraId="7F01E290" w14:textId="77777777" w:rsidTr="0003111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90A31F" w14:textId="77777777" w:rsidR="00031113" w:rsidRDefault="00031113" w:rsidP="0003111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EAE4E" w14:textId="77777777" w:rsidR="00031113" w:rsidRDefault="00031113" w:rsidP="00031113">
            <w:r>
              <w:rPr>
                <w:rFonts w:ascii="Arial" w:hAnsi="Arial" w:cs="Arial"/>
                <w:color w:val="000000"/>
                <w:position w:val="-2"/>
                <w:sz w:val="18"/>
                <w:szCs w:val="18"/>
              </w:rPr>
              <w:t> </w:t>
            </w:r>
          </w:p>
        </w:tc>
      </w:tr>
      <w:tr w:rsidR="00031113" w14:paraId="1A46D16C" w14:textId="77777777" w:rsidTr="0003111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5DB4AA" w14:textId="77777777" w:rsidR="00031113" w:rsidRDefault="00031113" w:rsidP="0003111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88518" w14:textId="77777777" w:rsidR="00031113" w:rsidRDefault="00031113" w:rsidP="00031113">
            <w:r>
              <w:rPr>
                <w:rFonts w:ascii="Arial" w:hAnsi="Arial" w:cs="Arial"/>
                <w:color w:val="000000"/>
                <w:position w:val="-2"/>
                <w:sz w:val="18"/>
                <w:szCs w:val="18"/>
              </w:rPr>
              <w:t> </w:t>
            </w:r>
          </w:p>
        </w:tc>
      </w:tr>
    </w:tbl>
    <w:p w14:paraId="29DCDEB3" w14:textId="77777777" w:rsidR="00031113" w:rsidRDefault="00031113" w:rsidP="00031113">
      <w:pPr>
        <w:spacing w:before="225" w:after="225" w:line="240" w:lineRule="auto"/>
        <w:jc w:val="both"/>
      </w:pPr>
      <w:r>
        <w:rPr>
          <w:rFonts w:ascii="Arial" w:hAnsi="Arial" w:cs="Arial"/>
          <w:color w:val="000000"/>
          <w:sz w:val="18"/>
          <w:szCs w:val="18"/>
        </w:rPr>
        <w:t> </w:t>
      </w:r>
    </w:p>
    <w:p w14:paraId="195830ED" w14:textId="77777777" w:rsidR="00031113" w:rsidRDefault="00031113" w:rsidP="0003111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031113" w14:paraId="44EE2FC8" w14:textId="77777777" w:rsidTr="00031113">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59BAE7" w14:textId="77777777" w:rsidR="00031113" w:rsidRDefault="00031113" w:rsidP="00031113">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6422B4" w14:textId="77777777" w:rsidR="00031113" w:rsidRDefault="00031113" w:rsidP="0003111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945E15" w14:textId="77777777" w:rsidR="00031113" w:rsidRDefault="00031113" w:rsidP="0003111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EA2DDC" w14:textId="77777777" w:rsidR="00031113" w:rsidRDefault="00031113" w:rsidP="00031113">
            <w:pPr>
              <w:jc w:val="center"/>
            </w:pPr>
            <w:r>
              <w:rPr>
                <w:rFonts w:ascii="Arial" w:hAnsi="Arial" w:cs="Arial"/>
                <w:b/>
                <w:bCs/>
                <w:color w:val="000000"/>
                <w:position w:val="-2"/>
                <w:sz w:val="18"/>
                <w:szCs w:val="18"/>
                <w:shd w:val="clear" w:color="auto" w:fill="D1D1D1"/>
              </w:rPr>
              <w:t>Vrednost z DDV</w:t>
            </w:r>
          </w:p>
        </w:tc>
      </w:tr>
      <w:tr w:rsidR="00031113" w14:paraId="1D460E8E" w14:textId="77777777" w:rsidTr="0003111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BE3DA" w14:textId="77777777" w:rsidR="00031113" w:rsidRPr="00C00B95" w:rsidRDefault="00D6724D" w:rsidP="00031113">
            <w:pPr>
              <w:jc w:val="center"/>
              <w:rPr>
                <w:b/>
              </w:rPr>
            </w:pPr>
            <w:r>
              <w:rPr>
                <w:rFonts w:ascii="Arial" w:hAnsi="Arial" w:cs="Arial"/>
                <w:b/>
                <w:color w:val="000000"/>
                <w:sz w:val="18"/>
                <w:szCs w:val="18"/>
              </w:rPr>
              <w:t xml:space="preserve">Ponudbena </w:t>
            </w:r>
            <w:r w:rsidRPr="00D6724D">
              <w:rPr>
                <w:rFonts w:ascii="Arial" w:hAnsi="Arial" w:cs="Arial"/>
                <w:b/>
                <w:color w:val="000000"/>
                <w:sz w:val="18"/>
                <w:szCs w:val="18"/>
              </w:rPr>
              <w:t xml:space="preserve">cena </w:t>
            </w:r>
            <w:r w:rsidRPr="00D6724D">
              <w:rPr>
                <w:rFonts w:ascii="Arial" w:hAnsi="Arial" w:cs="Arial"/>
                <w:b/>
                <w:color w:val="000000"/>
                <w:position w:val="-2"/>
                <w:sz w:val="18"/>
                <w:szCs w:val="18"/>
              </w:rPr>
              <w:t>za dobavo in montažo ene polnilne postaje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0CDA7" w14:textId="77777777" w:rsidR="00031113" w:rsidRDefault="00031113" w:rsidP="0003111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E66FE" w14:textId="77777777" w:rsidR="00031113" w:rsidRDefault="00031113" w:rsidP="0003111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21615" w14:textId="77777777" w:rsidR="00031113" w:rsidRDefault="00031113" w:rsidP="00031113">
            <w:r>
              <w:rPr>
                <w:rFonts w:ascii="Arial" w:hAnsi="Arial" w:cs="Arial"/>
                <w:color w:val="000000"/>
                <w:position w:val="-2"/>
                <w:sz w:val="18"/>
                <w:szCs w:val="18"/>
              </w:rPr>
              <w:t> </w:t>
            </w:r>
          </w:p>
        </w:tc>
      </w:tr>
      <w:tr w:rsidR="00D6724D" w14:paraId="1E902B23" w14:textId="77777777" w:rsidTr="0003111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918DB" w14:textId="48F3A316" w:rsidR="00D6724D" w:rsidRPr="00D6724D" w:rsidRDefault="00D6724D" w:rsidP="00031113">
            <w:pPr>
              <w:jc w:val="center"/>
              <w:rPr>
                <w:rFonts w:ascii="Arial" w:hAnsi="Arial" w:cs="Arial"/>
                <w:b/>
                <w:color w:val="000000"/>
                <w:sz w:val="18"/>
                <w:szCs w:val="18"/>
              </w:rPr>
            </w:pPr>
            <w:r w:rsidRPr="00D6724D">
              <w:rPr>
                <w:rFonts w:ascii="Arial" w:hAnsi="Arial" w:cs="Arial"/>
                <w:b/>
                <w:color w:val="000000"/>
                <w:position w:val="-2"/>
                <w:sz w:val="18"/>
                <w:szCs w:val="18"/>
              </w:rPr>
              <w:t xml:space="preserve">Ponudbena cena za upravljanje, </w:t>
            </w:r>
            <w:r w:rsidR="009D2E82">
              <w:rPr>
                <w:rFonts w:ascii="Arial" w:hAnsi="Arial" w:cs="Arial"/>
                <w:b/>
                <w:color w:val="000000"/>
                <w:position w:val="-2"/>
                <w:sz w:val="18"/>
                <w:szCs w:val="18"/>
              </w:rPr>
              <w:t xml:space="preserve">redno </w:t>
            </w:r>
            <w:r w:rsidRPr="00D6724D">
              <w:rPr>
                <w:rFonts w:ascii="Arial" w:hAnsi="Arial" w:cs="Arial"/>
                <w:b/>
                <w:color w:val="000000"/>
                <w:position w:val="-2"/>
                <w:sz w:val="18"/>
                <w:szCs w:val="18"/>
              </w:rPr>
              <w:t>vzdrževanje in zagotavljanje storitev polnjenja za vse polnilne postaje, ki so predmet javnega naročila za obdobje enega leta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B5709" w14:textId="77777777" w:rsidR="00D6724D" w:rsidRDefault="00D6724D" w:rsidP="0003111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6C710" w14:textId="77777777" w:rsidR="00D6724D" w:rsidRDefault="00D6724D" w:rsidP="0003111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FA600" w14:textId="77777777" w:rsidR="00D6724D" w:rsidRDefault="00D6724D" w:rsidP="00031113">
            <w:pPr>
              <w:rPr>
                <w:rFonts w:ascii="Arial" w:hAnsi="Arial" w:cs="Arial"/>
                <w:color w:val="000000"/>
                <w:position w:val="-2"/>
                <w:sz w:val="18"/>
                <w:szCs w:val="18"/>
              </w:rPr>
            </w:pPr>
          </w:p>
        </w:tc>
      </w:tr>
      <w:tr w:rsidR="009D2E82" w14:paraId="0276BB4F" w14:textId="77777777" w:rsidTr="0003111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82B2F" w14:textId="00B7DBF6" w:rsidR="009D2E82" w:rsidRPr="00D6724D" w:rsidRDefault="009D2E82" w:rsidP="00031113">
            <w:pPr>
              <w:jc w:val="center"/>
              <w:rPr>
                <w:rFonts w:ascii="Arial" w:hAnsi="Arial" w:cs="Arial"/>
                <w:b/>
                <w:color w:val="000000"/>
                <w:position w:val="-2"/>
                <w:sz w:val="18"/>
                <w:szCs w:val="18"/>
              </w:rPr>
            </w:pPr>
            <w:r w:rsidRPr="00D6724D">
              <w:rPr>
                <w:rFonts w:ascii="Arial" w:hAnsi="Arial" w:cs="Arial"/>
                <w:b/>
                <w:color w:val="000000"/>
                <w:position w:val="-2"/>
                <w:sz w:val="18"/>
                <w:szCs w:val="18"/>
              </w:rPr>
              <w:t xml:space="preserve">Ponudbena cena za </w:t>
            </w:r>
            <w:proofErr w:type="spellStart"/>
            <w:r>
              <w:rPr>
                <w:rFonts w:ascii="Arial" w:hAnsi="Arial" w:cs="Arial"/>
                <w:b/>
                <w:color w:val="000000"/>
                <w:position w:val="-2"/>
                <w:sz w:val="18"/>
                <w:szCs w:val="18"/>
              </w:rPr>
              <w:t>za</w:t>
            </w:r>
            <w:proofErr w:type="spellEnd"/>
            <w:r>
              <w:rPr>
                <w:rFonts w:ascii="Arial" w:hAnsi="Arial" w:cs="Arial"/>
                <w:b/>
                <w:color w:val="000000"/>
                <w:position w:val="-2"/>
                <w:sz w:val="18"/>
                <w:szCs w:val="18"/>
              </w:rPr>
              <w:t xml:space="preserve"> izredno/intervencijsko vzdrževanje </w:t>
            </w:r>
            <w:r w:rsidRPr="00D6724D">
              <w:rPr>
                <w:rFonts w:ascii="Arial" w:hAnsi="Arial" w:cs="Arial"/>
                <w:b/>
                <w:color w:val="000000"/>
                <w:position w:val="-2"/>
                <w:sz w:val="18"/>
                <w:szCs w:val="18"/>
              </w:rPr>
              <w:t>za vse polnilne postaje, ki so predmet javnega naročila za obdobje enega leta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DA482" w14:textId="77777777" w:rsidR="009D2E82" w:rsidRDefault="009D2E82" w:rsidP="0003111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CE192" w14:textId="77777777" w:rsidR="009D2E82" w:rsidRDefault="009D2E82" w:rsidP="0003111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68FC7" w14:textId="77777777" w:rsidR="009D2E82" w:rsidRDefault="009D2E82" w:rsidP="00031113">
            <w:pPr>
              <w:rPr>
                <w:rFonts w:ascii="Arial" w:hAnsi="Arial" w:cs="Arial"/>
                <w:color w:val="000000"/>
                <w:position w:val="-2"/>
                <w:sz w:val="18"/>
                <w:szCs w:val="18"/>
              </w:rPr>
            </w:pPr>
          </w:p>
        </w:tc>
      </w:tr>
    </w:tbl>
    <w:p w14:paraId="1BD3AF17" w14:textId="286A581B" w:rsidR="00031113" w:rsidRDefault="00031113" w:rsidP="00031113">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22F0C2E0" w14:textId="77777777" w:rsidR="00031113" w:rsidRDefault="00031113" w:rsidP="00031113">
      <w:pPr>
        <w:spacing w:before="225" w:after="225" w:line="240" w:lineRule="auto"/>
        <w:jc w:val="both"/>
      </w:pPr>
      <w:r>
        <w:rPr>
          <w:rFonts w:ascii="Arial" w:hAnsi="Arial" w:cs="Arial"/>
          <w:color w:val="000000"/>
          <w:sz w:val="18"/>
          <w:szCs w:val="18"/>
        </w:rPr>
        <w:t>Ponudba velja najmanj 60 dni od roka za predložitev ponudb.</w:t>
      </w:r>
    </w:p>
    <w:p w14:paraId="0970C3BA" w14:textId="77777777" w:rsidR="00031113" w:rsidRDefault="00031113" w:rsidP="009D2E82">
      <w:pPr>
        <w:spacing w:before="225"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6115A76" w14:textId="77777777" w:rsidR="00031113" w:rsidRDefault="00031113" w:rsidP="009D2E82">
      <w:pPr>
        <w:spacing w:before="120" w:after="120" w:line="240" w:lineRule="auto"/>
        <w:jc w:val="both"/>
      </w:pPr>
      <w:r>
        <w:rPr>
          <w:rFonts w:ascii="Arial" w:hAnsi="Arial" w:cs="Arial"/>
          <w:color w:val="000000"/>
          <w:sz w:val="18"/>
          <w:szCs w:val="18"/>
        </w:rPr>
        <w:t> </w:t>
      </w:r>
    </w:p>
    <w:p w14:paraId="22C83AEF" w14:textId="77777777" w:rsidR="00031113" w:rsidRDefault="00031113" w:rsidP="00031113">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14:paraId="7689A309" w14:textId="77777777" w:rsidR="00031113" w:rsidRDefault="00031113" w:rsidP="009D2E82">
      <w:pPr>
        <w:spacing w:before="225" w:after="0"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14:paraId="194083A9" w14:textId="77777777" w:rsidR="00031113" w:rsidRDefault="00031113" w:rsidP="009D2E82">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31113" w14:paraId="5110034A" w14:textId="77777777" w:rsidTr="00031113">
        <w:tc>
          <w:tcPr>
            <w:tcW w:w="4080" w:type="dxa"/>
            <w:tcMar>
              <w:top w:w="0" w:type="auto"/>
              <w:bottom w:w="0" w:type="auto"/>
            </w:tcMar>
            <w:vAlign w:val="center"/>
          </w:tcPr>
          <w:p w14:paraId="5B07B9BE" w14:textId="77777777" w:rsidR="00031113" w:rsidRDefault="00031113" w:rsidP="00031113">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526D9593" w14:textId="77777777" w:rsidR="00031113" w:rsidRDefault="00031113" w:rsidP="00031113">
            <w:pPr>
              <w:spacing w:before="135" w:after="135"/>
              <w:jc w:val="center"/>
              <w:textAlignment w:val="center"/>
            </w:pPr>
            <w:r>
              <w:rPr>
                <w:rFonts w:ascii="Arial" w:hAnsi="Arial" w:cs="Arial"/>
                <w:color w:val="000000"/>
                <w:position w:val="-2"/>
                <w:sz w:val="18"/>
                <w:szCs w:val="18"/>
              </w:rPr>
              <w:t>Ime in priimek: _____________________</w:t>
            </w:r>
          </w:p>
        </w:tc>
      </w:tr>
      <w:tr w:rsidR="00031113" w14:paraId="52D5A2FC" w14:textId="77777777" w:rsidTr="00031113">
        <w:tc>
          <w:tcPr>
            <w:tcW w:w="4080" w:type="dxa"/>
            <w:tcMar>
              <w:top w:w="0" w:type="auto"/>
              <w:bottom w:w="0" w:type="auto"/>
            </w:tcMar>
            <w:vAlign w:val="center"/>
          </w:tcPr>
          <w:p w14:paraId="6E5B1462" w14:textId="77777777" w:rsidR="00031113" w:rsidRDefault="00031113" w:rsidP="00031113">
            <w:pPr>
              <w:spacing w:before="135" w:after="135"/>
              <w:jc w:val="both"/>
              <w:textAlignment w:val="center"/>
            </w:pPr>
            <w:r>
              <w:rPr>
                <w:rFonts w:ascii="Arial" w:hAnsi="Arial" w:cs="Arial"/>
                <w:color w:val="000000"/>
                <w:position w:val="-2"/>
                <w:sz w:val="18"/>
                <w:szCs w:val="18"/>
              </w:rPr>
              <w:t> </w:t>
            </w:r>
          </w:p>
          <w:p w14:paraId="3729E006" w14:textId="77777777" w:rsidR="00031113" w:rsidRDefault="00031113" w:rsidP="00031113">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5C8419B9" w14:textId="77777777" w:rsidR="00031113" w:rsidRDefault="00031113" w:rsidP="00031113">
            <w:pPr>
              <w:spacing w:before="135" w:after="135"/>
              <w:jc w:val="both"/>
              <w:textAlignment w:val="center"/>
            </w:pPr>
            <w:r>
              <w:rPr>
                <w:rFonts w:ascii="Arial" w:hAnsi="Arial" w:cs="Arial"/>
                <w:color w:val="000000"/>
                <w:position w:val="-2"/>
                <w:sz w:val="18"/>
                <w:szCs w:val="18"/>
              </w:rPr>
              <w:t> </w:t>
            </w:r>
          </w:p>
          <w:p w14:paraId="52DBBC5A" w14:textId="77777777" w:rsidR="00031113" w:rsidRDefault="00031113" w:rsidP="00031113">
            <w:pPr>
              <w:spacing w:before="135" w:after="135"/>
              <w:jc w:val="center"/>
              <w:textAlignment w:val="center"/>
            </w:pPr>
            <w:r>
              <w:rPr>
                <w:rFonts w:ascii="Arial" w:hAnsi="Arial" w:cs="Arial"/>
                <w:color w:val="000000"/>
                <w:position w:val="-2"/>
                <w:sz w:val="18"/>
                <w:szCs w:val="18"/>
              </w:rPr>
              <w:t> (žig in podpis)</w:t>
            </w:r>
            <w:r>
              <w:rPr>
                <w:rFonts w:ascii="Arial" w:hAnsi="Arial" w:cs="Arial"/>
                <w:color w:val="000000"/>
                <w:position w:val="-2"/>
                <w:sz w:val="18"/>
                <w:szCs w:val="18"/>
              </w:rPr>
              <w:br/>
              <w:t> </w:t>
            </w:r>
          </w:p>
        </w:tc>
      </w:tr>
    </w:tbl>
    <w:p w14:paraId="68DA72AA" w14:textId="77777777" w:rsidR="00031113" w:rsidRDefault="00031113" w:rsidP="00D92830">
      <w:pPr>
        <w:spacing w:after="0"/>
        <w:jc w:val="right"/>
        <w:rPr>
          <w:rFonts w:ascii="Arial" w:hAnsi="Arial" w:cs="Arial"/>
          <w:sz w:val="18"/>
          <w:szCs w:val="18"/>
        </w:rPr>
      </w:pPr>
    </w:p>
    <w:p w14:paraId="1F6DCAC9" w14:textId="77777777" w:rsidR="00D92830" w:rsidRPr="00590863" w:rsidRDefault="00321552" w:rsidP="00DD065B">
      <w:pPr>
        <w:spacing w:after="0"/>
        <w:jc w:val="right"/>
        <w:rPr>
          <w:rFonts w:ascii="Arial" w:hAnsi="Arial" w:cs="Arial"/>
          <w:sz w:val="18"/>
          <w:szCs w:val="18"/>
        </w:rPr>
      </w:pPr>
      <w:r w:rsidRPr="00590863">
        <w:rPr>
          <w:rFonts w:ascii="Arial" w:hAnsi="Arial" w:cs="Arial"/>
          <w:sz w:val="18"/>
          <w:szCs w:val="18"/>
        </w:rPr>
        <w:t>Obrazec št: 2</w:t>
      </w:r>
    </w:p>
    <w:p w14:paraId="5209517E" w14:textId="77777777" w:rsidR="00D92830" w:rsidRPr="00252358" w:rsidRDefault="00D92830" w:rsidP="00DD065B">
      <w:pPr>
        <w:spacing w:after="0"/>
      </w:pPr>
    </w:p>
    <w:p w14:paraId="4A882BC2" w14:textId="77777777" w:rsidR="00D92830" w:rsidRDefault="00321552" w:rsidP="00C413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5039B46" w14:textId="0B51084A" w:rsidR="00B323CD" w:rsidRDefault="0032155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Dobava in namestitev </w:t>
      </w:r>
      <w:r w:rsidR="00D45C68" w:rsidRPr="00D45C68">
        <w:rPr>
          <w:rFonts w:ascii="Arial" w:hAnsi="Arial" w:cs="Arial"/>
          <w:b/>
          <w:bCs/>
          <w:color w:val="000000"/>
          <w:sz w:val="18"/>
          <w:szCs w:val="18"/>
        </w:rPr>
        <w:t>devetnajstih</w:t>
      </w:r>
      <w:r>
        <w:rPr>
          <w:rFonts w:ascii="Arial" w:hAnsi="Arial" w:cs="Arial"/>
          <w:b/>
          <w:bCs/>
          <w:color w:val="000000"/>
          <w:sz w:val="18"/>
          <w:szCs w:val="18"/>
        </w:rPr>
        <w:t xml:space="preserve"> polnilnih postaj za električna vozila, upravljanje in vzdrževanje polnilnih mest in zagotovitev storitve polnjenja električnih vozil za potrebe </w:t>
      </w:r>
      <w:r w:rsidR="00B442BC">
        <w:rPr>
          <w:rFonts w:ascii="Arial" w:hAnsi="Arial" w:cs="Arial"/>
          <w:b/>
          <w:bCs/>
          <w:color w:val="000000"/>
          <w:sz w:val="18"/>
          <w:szCs w:val="18"/>
        </w:rPr>
        <w:t>osmih</w:t>
      </w:r>
      <w:r>
        <w:rPr>
          <w:rFonts w:ascii="Arial" w:hAnsi="Arial" w:cs="Arial"/>
          <w:b/>
          <w:bCs/>
          <w:color w:val="000000"/>
          <w:sz w:val="18"/>
          <w:szCs w:val="18"/>
        </w:rPr>
        <w:t xml:space="preserve"> občin</w:t>
      </w:r>
      <w:r>
        <w:rPr>
          <w:rFonts w:ascii="Arial" w:hAnsi="Arial" w:cs="Arial"/>
          <w:color w:val="000000"/>
          <w:sz w:val="18"/>
          <w:szCs w:val="18"/>
        </w:rPr>
        <w:t>«,</w:t>
      </w:r>
    </w:p>
    <w:p w14:paraId="5668B88D" w14:textId="77777777" w:rsidR="00B323CD" w:rsidRDefault="0032155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A7CD730" w14:textId="77777777" w:rsidR="00B323CD" w:rsidRDefault="00321552">
      <w:pPr>
        <w:spacing w:before="225" w:after="225" w:line="240" w:lineRule="auto"/>
        <w:jc w:val="both"/>
      </w:pPr>
      <w:r>
        <w:rPr>
          <w:rFonts w:ascii="Arial" w:hAnsi="Arial" w:cs="Arial"/>
          <w:i/>
          <w:iCs/>
          <w:color w:val="000000"/>
          <w:sz w:val="18"/>
          <w:szCs w:val="18"/>
        </w:rPr>
        <w:t>(naziv ponudnika, partnerja v skupni ponudbi)</w:t>
      </w:r>
    </w:p>
    <w:p w14:paraId="7257F75E" w14:textId="77777777" w:rsidR="00B323CD" w:rsidRDefault="0032155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323CD" w14:paraId="24450E03" w14:textId="77777777">
        <w:tc>
          <w:tcPr>
            <w:tcW w:w="0" w:type="auto"/>
            <w:tcMar>
              <w:top w:w="0" w:type="auto"/>
              <w:bottom w:w="0" w:type="auto"/>
            </w:tcMar>
          </w:tcPr>
          <w:p w14:paraId="33B9D46D"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B171610"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FB6540E"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0C37AD2"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64BAD0B"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03A6845"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BBF00D8"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990603F"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2C91B71"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82E8DA1"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CFC0937"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BFA77DE"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D56747"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FE7CA5C"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A4B14C7"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D68C93E"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7FD3D25"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91F8465"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926C2E7"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F0FD1D6"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CF1E83E"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76762C7" w14:textId="77777777" w:rsidR="00B323CD" w:rsidRDefault="00321552" w:rsidP="00A55870">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758E4" w14:textId="77777777" w:rsidR="00B323CD" w:rsidRDefault="00321552">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323CD" w14:paraId="50CEF72F" w14:textId="77777777">
        <w:tc>
          <w:tcPr>
            <w:tcW w:w="0" w:type="auto"/>
            <w:tcMar>
              <w:top w:w="0" w:type="auto"/>
              <w:bottom w:w="0" w:type="auto"/>
            </w:tcMar>
          </w:tcPr>
          <w:p w14:paraId="4E59E776"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A118264"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CC41F14"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AE9198F"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864DE0"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A667CCB"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8CE394E"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A796311"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DDA5513"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BFE81D6"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DC7B09A" w14:textId="77777777" w:rsidR="00B323CD" w:rsidRDefault="00321552" w:rsidP="00A55870">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EEDADDA" w14:textId="77777777" w:rsidR="00B323CD" w:rsidRDefault="0032155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F334D9F" w14:textId="29C653A3" w:rsidR="00B323CD" w:rsidRDefault="0032155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GOLEA, Nova Gorica, Trg Edvarda Kardelja 1, 5000 NOVA GORICA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 xml:space="preserve">Dobava in namestitev </w:t>
      </w:r>
      <w:r w:rsidR="00D45C68" w:rsidRPr="00D45C68">
        <w:rPr>
          <w:rFonts w:ascii="Arial" w:hAnsi="Arial" w:cs="Arial"/>
          <w:b/>
          <w:bCs/>
          <w:color w:val="000000"/>
          <w:sz w:val="18"/>
          <w:szCs w:val="18"/>
        </w:rPr>
        <w:t>devetnajstih</w:t>
      </w:r>
      <w:r>
        <w:rPr>
          <w:rFonts w:ascii="Arial" w:hAnsi="Arial" w:cs="Arial"/>
          <w:b/>
          <w:bCs/>
          <w:color w:val="000000"/>
          <w:sz w:val="18"/>
          <w:szCs w:val="18"/>
        </w:rPr>
        <w:t xml:space="preserve"> polnilnih postaj za električna vozila, upravljanje in vzdrževanje polnilnih mest in zagotovitev storitve polnjenja električnih vozil za potrebe </w:t>
      </w:r>
      <w:r w:rsidR="00B442BC">
        <w:rPr>
          <w:rFonts w:ascii="Arial" w:hAnsi="Arial" w:cs="Arial"/>
          <w:b/>
          <w:bCs/>
          <w:color w:val="000000"/>
          <w:sz w:val="18"/>
          <w:szCs w:val="18"/>
        </w:rPr>
        <w:t>osm</w:t>
      </w:r>
      <w:r>
        <w:rPr>
          <w:rFonts w:ascii="Arial" w:hAnsi="Arial" w:cs="Arial"/>
          <w:b/>
          <w:bCs/>
          <w:color w:val="000000"/>
          <w:sz w:val="18"/>
          <w:szCs w:val="18"/>
        </w:rPr>
        <w:t>ih občin,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E35CD44" w14:textId="77777777" w:rsidR="00B323CD" w:rsidRDefault="0032155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323CD" w14:paraId="7467DF20" w14:textId="77777777">
        <w:tc>
          <w:tcPr>
            <w:tcW w:w="2500" w:type="pct"/>
            <w:tcMar>
              <w:top w:w="75" w:type="dxa"/>
              <w:bottom w:w="75" w:type="dxa"/>
            </w:tcMar>
            <w:vAlign w:val="center"/>
          </w:tcPr>
          <w:p w14:paraId="111070F7" w14:textId="77777777" w:rsidR="00B323CD" w:rsidRDefault="00321552">
            <w:r>
              <w:rPr>
                <w:rFonts w:ascii="Arial" w:hAnsi="Arial" w:cs="Arial"/>
                <w:color w:val="000000"/>
                <w:position w:val="-2"/>
                <w:sz w:val="18"/>
                <w:szCs w:val="18"/>
              </w:rPr>
              <w:t>Kraj in datum:</w:t>
            </w:r>
          </w:p>
        </w:tc>
        <w:tc>
          <w:tcPr>
            <w:tcW w:w="0" w:type="auto"/>
            <w:tcMar>
              <w:top w:w="75" w:type="dxa"/>
              <w:bottom w:w="75" w:type="dxa"/>
            </w:tcMar>
            <w:vAlign w:val="center"/>
          </w:tcPr>
          <w:p w14:paraId="3ECA5D3E" w14:textId="77777777" w:rsidR="00B323CD" w:rsidRDefault="00321552">
            <w:r>
              <w:rPr>
                <w:rFonts w:ascii="Arial" w:hAnsi="Arial" w:cs="Arial"/>
                <w:color w:val="000000"/>
                <w:position w:val="-2"/>
                <w:sz w:val="18"/>
                <w:szCs w:val="18"/>
              </w:rPr>
              <w:t>Ime in priimek: _____________________</w:t>
            </w:r>
          </w:p>
        </w:tc>
      </w:tr>
      <w:tr w:rsidR="00B323CD" w14:paraId="206DAA84" w14:textId="77777777">
        <w:tc>
          <w:tcPr>
            <w:tcW w:w="2500" w:type="pct"/>
            <w:tcMar>
              <w:top w:w="75" w:type="dxa"/>
              <w:bottom w:w="75" w:type="dxa"/>
            </w:tcMar>
            <w:vAlign w:val="center"/>
          </w:tcPr>
          <w:p w14:paraId="4FE7B307" w14:textId="77777777" w:rsidR="00B323CD" w:rsidRDefault="00321552">
            <w:r>
              <w:rPr>
                <w:rFonts w:ascii="Arial" w:hAnsi="Arial" w:cs="Arial"/>
                <w:color w:val="000000"/>
                <w:position w:val="-2"/>
                <w:sz w:val="18"/>
                <w:szCs w:val="18"/>
              </w:rPr>
              <w:t> </w:t>
            </w:r>
          </w:p>
        </w:tc>
        <w:tc>
          <w:tcPr>
            <w:tcW w:w="0" w:type="auto"/>
            <w:tcMar>
              <w:top w:w="75" w:type="dxa"/>
              <w:bottom w:w="75" w:type="dxa"/>
            </w:tcMar>
            <w:vAlign w:val="center"/>
          </w:tcPr>
          <w:p w14:paraId="06CBFCAC" w14:textId="77777777" w:rsidR="00B323CD" w:rsidRDefault="00B323CD"/>
          <w:p w14:paraId="5AA8FFE4" w14:textId="77777777" w:rsidR="00B323CD" w:rsidRDefault="00321552">
            <w:pPr>
              <w:jc w:val="center"/>
            </w:pPr>
            <w:r>
              <w:rPr>
                <w:rFonts w:ascii="Arial" w:hAnsi="Arial" w:cs="Arial"/>
                <w:color w:val="A9A9A9"/>
                <w:position w:val="-2"/>
                <w:sz w:val="18"/>
                <w:szCs w:val="18"/>
              </w:rPr>
              <w:t>(žig in podpis)</w:t>
            </w:r>
          </w:p>
        </w:tc>
      </w:tr>
    </w:tbl>
    <w:p w14:paraId="2A3357E1" w14:textId="77777777" w:rsidR="00B323CD" w:rsidRDefault="00321552">
      <w:pPr>
        <w:spacing w:before="225" w:after="225" w:line="240" w:lineRule="auto"/>
        <w:jc w:val="both"/>
      </w:pPr>
      <w:r>
        <w:rPr>
          <w:rFonts w:ascii="Arial" w:hAnsi="Arial" w:cs="Arial"/>
          <w:color w:val="000000"/>
          <w:sz w:val="18"/>
          <w:szCs w:val="18"/>
        </w:rPr>
        <w:t> </w:t>
      </w:r>
    </w:p>
    <w:p w14:paraId="0EBF28FC" w14:textId="77777777" w:rsidR="00B323CD" w:rsidRDefault="00B323CD">
      <w:pPr>
        <w:sectPr w:rsidR="00B323CD" w:rsidSect="00D92830">
          <w:pgSz w:w="11906" w:h="16838"/>
          <w:pgMar w:top="1418" w:right="1418" w:bottom="1418" w:left="1418" w:header="567" w:footer="596" w:gutter="0"/>
          <w:cols w:space="708"/>
          <w:docGrid w:linePitch="360"/>
        </w:sectPr>
      </w:pPr>
    </w:p>
    <w:p w14:paraId="569401A5" w14:textId="77777777" w:rsidR="00D92830" w:rsidRPr="00590863" w:rsidRDefault="00321552" w:rsidP="00D92830">
      <w:pPr>
        <w:spacing w:after="0"/>
        <w:jc w:val="right"/>
        <w:rPr>
          <w:rFonts w:ascii="Arial" w:hAnsi="Arial" w:cs="Arial"/>
          <w:sz w:val="18"/>
          <w:szCs w:val="18"/>
        </w:rPr>
      </w:pPr>
      <w:r w:rsidRPr="00590863">
        <w:rPr>
          <w:rFonts w:ascii="Arial" w:hAnsi="Arial" w:cs="Arial"/>
          <w:sz w:val="18"/>
          <w:szCs w:val="18"/>
        </w:rPr>
        <w:lastRenderedPageBreak/>
        <w:t>Obrazec št: 3</w:t>
      </w:r>
    </w:p>
    <w:p w14:paraId="070FF654" w14:textId="77777777" w:rsidR="00D92830" w:rsidRPr="00252358" w:rsidRDefault="00D92830" w:rsidP="00D92830"/>
    <w:p w14:paraId="0A69B0C3"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3AEDDD1" w14:textId="77777777" w:rsidR="00D92830" w:rsidRDefault="00D92830" w:rsidP="00D92830">
      <w:pPr>
        <w:spacing w:after="120"/>
        <w:rPr>
          <w:rFonts w:ascii="Arial" w:hAnsi="Arial" w:cs="Arial"/>
        </w:rPr>
      </w:pPr>
    </w:p>
    <w:p w14:paraId="36805E83" w14:textId="77777777" w:rsidR="00B323CD" w:rsidRDefault="00321552">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5B69B48" w14:textId="77777777" w:rsidR="00B323CD" w:rsidRDefault="00321552">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970153C" w14:textId="77777777" w:rsidR="00B323CD" w:rsidRDefault="00321552">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BEB9735" w14:textId="77777777" w:rsidR="00B323CD" w:rsidRDefault="00B323CD">
      <w:pPr>
        <w:sectPr w:rsidR="00B323CD" w:rsidSect="00D92830">
          <w:pgSz w:w="11906" w:h="16838"/>
          <w:pgMar w:top="1418" w:right="1418" w:bottom="1418" w:left="1418" w:header="567" w:footer="596" w:gutter="0"/>
          <w:cols w:space="708"/>
          <w:docGrid w:linePitch="360"/>
        </w:sectPr>
      </w:pPr>
    </w:p>
    <w:p w14:paraId="7814A232" w14:textId="77777777" w:rsidR="00D92830" w:rsidRPr="00590863" w:rsidRDefault="00321552" w:rsidP="00D92830">
      <w:pPr>
        <w:spacing w:after="0"/>
        <w:jc w:val="right"/>
        <w:rPr>
          <w:rFonts w:ascii="Arial" w:hAnsi="Arial" w:cs="Arial"/>
          <w:sz w:val="18"/>
          <w:szCs w:val="18"/>
        </w:rPr>
      </w:pPr>
      <w:r w:rsidRPr="00590863">
        <w:rPr>
          <w:rFonts w:ascii="Arial" w:hAnsi="Arial" w:cs="Arial"/>
          <w:sz w:val="18"/>
          <w:szCs w:val="18"/>
        </w:rPr>
        <w:lastRenderedPageBreak/>
        <w:t>Obrazec št: 4</w:t>
      </w:r>
    </w:p>
    <w:p w14:paraId="4A9F3F1D" w14:textId="77777777" w:rsidR="00D92830" w:rsidRPr="00252358" w:rsidRDefault="00D92830" w:rsidP="00D92830"/>
    <w:p w14:paraId="5A452B8D"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AA4AF45" w14:textId="77777777" w:rsidR="00D92830" w:rsidRDefault="00D92830" w:rsidP="00D92830">
      <w:pPr>
        <w:spacing w:after="120"/>
        <w:rPr>
          <w:rFonts w:ascii="Arial" w:hAnsi="Arial" w:cs="Arial"/>
        </w:rPr>
      </w:pPr>
    </w:p>
    <w:p w14:paraId="0AE4A4E4" w14:textId="77777777" w:rsidR="00B323CD" w:rsidRDefault="0032155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323CD" w14:paraId="08CE57D8" w14:textId="77777777">
        <w:tc>
          <w:tcPr>
            <w:tcW w:w="0" w:type="auto"/>
            <w:tcMar>
              <w:top w:w="0" w:type="auto"/>
              <w:bottom w:w="0" w:type="auto"/>
            </w:tcMar>
          </w:tcPr>
          <w:p w14:paraId="00966280" w14:textId="77777777" w:rsidR="00B323CD" w:rsidRDefault="00321552" w:rsidP="00A55870">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44D674C" w14:textId="77777777" w:rsidR="00B323CD" w:rsidRDefault="00321552" w:rsidP="00A55870">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8809B30" w14:textId="77777777" w:rsidR="00B323CD" w:rsidRDefault="00321552" w:rsidP="00A55870">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F0CBBB4" w14:textId="77777777" w:rsidR="00B323CD" w:rsidRDefault="00321552">
      <w:pPr>
        <w:spacing w:before="225" w:after="225" w:line="240" w:lineRule="auto"/>
        <w:jc w:val="center"/>
      </w:pPr>
      <w:r>
        <w:rPr>
          <w:rFonts w:ascii="Arial" w:hAnsi="Arial" w:cs="Arial"/>
          <w:b/>
          <w:bCs/>
          <w:color w:val="000000"/>
          <w:sz w:val="21"/>
          <w:szCs w:val="21"/>
        </w:rPr>
        <w:t>POOBLASTILO</w:t>
      </w:r>
    </w:p>
    <w:p w14:paraId="5689D81C" w14:textId="77777777" w:rsidR="00B323CD" w:rsidRDefault="00321552">
      <w:pPr>
        <w:spacing w:before="225" w:after="225" w:line="240" w:lineRule="auto"/>
        <w:jc w:val="both"/>
      </w:pPr>
      <w:r>
        <w:rPr>
          <w:rFonts w:ascii="Arial" w:hAnsi="Arial" w:cs="Arial"/>
          <w:color w:val="000000"/>
          <w:sz w:val="18"/>
          <w:szCs w:val="18"/>
        </w:rPr>
        <w:t xml:space="preserve">Pooblaščamo naročnika GOLEA, Nova </w:t>
      </w:r>
      <w:proofErr w:type="spellStart"/>
      <w:r>
        <w:rPr>
          <w:rFonts w:ascii="Arial" w:hAnsi="Arial" w:cs="Arial"/>
          <w:color w:val="000000"/>
          <w:sz w:val="18"/>
          <w:szCs w:val="18"/>
        </w:rPr>
        <w:t>Gorica,Trg</w:t>
      </w:r>
      <w:proofErr w:type="spellEnd"/>
      <w:r>
        <w:rPr>
          <w:rFonts w:ascii="Arial" w:hAnsi="Arial" w:cs="Arial"/>
          <w:color w:val="000000"/>
          <w:sz w:val="18"/>
          <w:szCs w:val="18"/>
        </w:rPr>
        <w:t xml:space="preserve"> Edvarda Kardelja 1, 5000 NOVA GORICA,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323CD" w14:paraId="328F03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7D6C" w14:textId="77777777" w:rsidR="00B323CD" w:rsidRDefault="0032155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C4424" w14:textId="77777777" w:rsidR="00B323CD" w:rsidRDefault="00321552">
            <w:r>
              <w:rPr>
                <w:rFonts w:ascii="Arial" w:hAnsi="Arial" w:cs="Arial"/>
                <w:color w:val="000000"/>
                <w:position w:val="-2"/>
                <w:sz w:val="18"/>
                <w:szCs w:val="18"/>
              </w:rPr>
              <w:t> </w:t>
            </w:r>
          </w:p>
        </w:tc>
      </w:tr>
      <w:tr w:rsidR="00B323CD" w14:paraId="0DE4A94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3A148" w14:textId="77777777" w:rsidR="00B323CD" w:rsidRDefault="0032155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F0DE4" w14:textId="77777777" w:rsidR="00B323CD" w:rsidRDefault="00321552">
            <w:r>
              <w:rPr>
                <w:rFonts w:ascii="Arial" w:hAnsi="Arial" w:cs="Arial"/>
                <w:color w:val="000000"/>
                <w:position w:val="-2"/>
                <w:sz w:val="18"/>
                <w:szCs w:val="18"/>
              </w:rPr>
              <w:t> </w:t>
            </w:r>
          </w:p>
        </w:tc>
      </w:tr>
      <w:tr w:rsidR="00B323CD" w14:paraId="26AE50C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F3DF9" w14:textId="77777777" w:rsidR="00B323CD" w:rsidRDefault="0032155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934E0" w14:textId="77777777" w:rsidR="00B323CD" w:rsidRDefault="00321552">
            <w:r>
              <w:rPr>
                <w:rFonts w:ascii="Arial" w:hAnsi="Arial" w:cs="Arial"/>
                <w:color w:val="000000"/>
                <w:position w:val="-2"/>
                <w:sz w:val="18"/>
                <w:szCs w:val="18"/>
              </w:rPr>
              <w:t> </w:t>
            </w:r>
          </w:p>
        </w:tc>
      </w:tr>
      <w:tr w:rsidR="00B323CD" w14:paraId="690F53E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E1FF1" w14:textId="77777777" w:rsidR="00B323CD" w:rsidRDefault="0032155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C09C4" w14:textId="77777777" w:rsidR="00B323CD" w:rsidRDefault="00321552">
            <w:r>
              <w:rPr>
                <w:rFonts w:ascii="Arial" w:hAnsi="Arial" w:cs="Arial"/>
                <w:color w:val="000000"/>
                <w:position w:val="-2"/>
                <w:sz w:val="18"/>
                <w:szCs w:val="18"/>
              </w:rPr>
              <w:t> </w:t>
            </w:r>
          </w:p>
        </w:tc>
      </w:tr>
      <w:tr w:rsidR="00B323CD" w14:paraId="277C37D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3C65A" w14:textId="77777777" w:rsidR="00B323CD" w:rsidRDefault="0032155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D2BF5" w14:textId="77777777" w:rsidR="00B323CD" w:rsidRDefault="00321552">
            <w:r>
              <w:rPr>
                <w:rFonts w:ascii="Arial" w:hAnsi="Arial" w:cs="Arial"/>
                <w:color w:val="000000"/>
                <w:position w:val="-2"/>
                <w:sz w:val="18"/>
                <w:szCs w:val="18"/>
              </w:rPr>
              <w:t> </w:t>
            </w:r>
          </w:p>
        </w:tc>
      </w:tr>
    </w:tbl>
    <w:p w14:paraId="6377D573" w14:textId="77777777" w:rsidR="00B323CD" w:rsidRDefault="0032155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323CD" w14:paraId="46C9EAEE" w14:textId="77777777">
        <w:tc>
          <w:tcPr>
            <w:tcW w:w="2500" w:type="pct"/>
            <w:tcMar>
              <w:top w:w="75" w:type="dxa"/>
              <w:bottom w:w="75" w:type="dxa"/>
            </w:tcMar>
            <w:vAlign w:val="center"/>
          </w:tcPr>
          <w:p w14:paraId="07449783" w14:textId="77777777" w:rsidR="00B323CD" w:rsidRDefault="00321552">
            <w:r>
              <w:rPr>
                <w:rFonts w:ascii="Arial" w:hAnsi="Arial" w:cs="Arial"/>
                <w:color w:val="000000"/>
                <w:position w:val="-2"/>
                <w:sz w:val="18"/>
                <w:szCs w:val="18"/>
              </w:rPr>
              <w:t>Kraj in datum:</w:t>
            </w:r>
          </w:p>
        </w:tc>
        <w:tc>
          <w:tcPr>
            <w:tcW w:w="0" w:type="auto"/>
            <w:tcMar>
              <w:top w:w="75" w:type="dxa"/>
              <w:bottom w:w="75" w:type="dxa"/>
            </w:tcMar>
            <w:vAlign w:val="center"/>
          </w:tcPr>
          <w:p w14:paraId="6D75444B" w14:textId="77777777" w:rsidR="00B323CD" w:rsidRDefault="00321552">
            <w:r>
              <w:rPr>
                <w:rFonts w:ascii="Arial" w:hAnsi="Arial" w:cs="Arial"/>
                <w:color w:val="000000"/>
                <w:position w:val="-2"/>
                <w:sz w:val="18"/>
                <w:szCs w:val="18"/>
              </w:rPr>
              <w:t>Ime in priimek: _____________________</w:t>
            </w:r>
          </w:p>
        </w:tc>
      </w:tr>
      <w:tr w:rsidR="00B323CD" w14:paraId="1A8E818F" w14:textId="77777777">
        <w:tc>
          <w:tcPr>
            <w:tcW w:w="2500" w:type="pct"/>
            <w:tcMar>
              <w:top w:w="75" w:type="dxa"/>
              <w:bottom w:w="75" w:type="dxa"/>
            </w:tcMar>
            <w:vAlign w:val="center"/>
          </w:tcPr>
          <w:p w14:paraId="4B4685B3" w14:textId="77777777" w:rsidR="00B323CD" w:rsidRDefault="00321552">
            <w:r>
              <w:rPr>
                <w:rFonts w:ascii="Arial" w:hAnsi="Arial" w:cs="Arial"/>
                <w:color w:val="000000"/>
                <w:position w:val="-2"/>
                <w:sz w:val="18"/>
                <w:szCs w:val="18"/>
              </w:rPr>
              <w:t> </w:t>
            </w:r>
          </w:p>
        </w:tc>
        <w:tc>
          <w:tcPr>
            <w:tcW w:w="0" w:type="auto"/>
            <w:tcMar>
              <w:top w:w="75" w:type="dxa"/>
              <w:bottom w:w="75" w:type="dxa"/>
            </w:tcMar>
            <w:vAlign w:val="center"/>
          </w:tcPr>
          <w:p w14:paraId="6B840AAD" w14:textId="77777777" w:rsidR="00B323CD" w:rsidRDefault="00B323CD"/>
          <w:p w14:paraId="439A8935" w14:textId="77777777" w:rsidR="00B323CD" w:rsidRDefault="00321552">
            <w:pPr>
              <w:jc w:val="center"/>
            </w:pPr>
            <w:r>
              <w:rPr>
                <w:rFonts w:ascii="Arial" w:hAnsi="Arial" w:cs="Arial"/>
                <w:color w:val="A9A9A9"/>
                <w:position w:val="-2"/>
                <w:sz w:val="18"/>
                <w:szCs w:val="18"/>
              </w:rPr>
              <w:t>(žig in podpis)</w:t>
            </w:r>
          </w:p>
        </w:tc>
      </w:tr>
    </w:tbl>
    <w:p w14:paraId="680D137A" w14:textId="77777777" w:rsidR="00B323CD" w:rsidRDefault="00321552">
      <w:pPr>
        <w:spacing w:before="225" w:after="225" w:line="240" w:lineRule="auto"/>
        <w:jc w:val="both"/>
      </w:pPr>
      <w:r>
        <w:rPr>
          <w:rFonts w:ascii="Arial" w:hAnsi="Arial" w:cs="Arial"/>
          <w:color w:val="000000"/>
          <w:sz w:val="18"/>
          <w:szCs w:val="18"/>
        </w:rPr>
        <w:t> </w:t>
      </w:r>
    </w:p>
    <w:p w14:paraId="58B128EE" w14:textId="77777777" w:rsidR="00B323CD" w:rsidRDefault="00321552">
      <w:pPr>
        <w:spacing w:before="225" w:after="225" w:line="240" w:lineRule="auto"/>
        <w:jc w:val="both"/>
      </w:pPr>
      <w:r>
        <w:rPr>
          <w:rFonts w:ascii="Arial" w:hAnsi="Arial" w:cs="Arial"/>
          <w:color w:val="000000"/>
          <w:sz w:val="18"/>
          <w:szCs w:val="18"/>
        </w:rPr>
        <w:t> </w:t>
      </w:r>
    </w:p>
    <w:p w14:paraId="1F7C04BC" w14:textId="77777777" w:rsidR="00B323CD" w:rsidRDefault="00321552">
      <w:pPr>
        <w:spacing w:before="225" w:after="225" w:line="240" w:lineRule="auto"/>
        <w:jc w:val="both"/>
      </w:pPr>
      <w:r>
        <w:rPr>
          <w:rFonts w:ascii="Arial" w:hAnsi="Arial" w:cs="Arial"/>
          <w:color w:val="000000"/>
          <w:sz w:val="18"/>
          <w:szCs w:val="18"/>
        </w:rPr>
        <w:t> </w:t>
      </w:r>
    </w:p>
    <w:p w14:paraId="73CE64B4" w14:textId="77777777" w:rsidR="00B323CD" w:rsidRDefault="00B323CD">
      <w:pPr>
        <w:sectPr w:rsidR="00B323CD" w:rsidSect="00D92830">
          <w:pgSz w:w="11906" w:h="16838"/>
          <w:pgMar w:top="1418" w:right="1418" w:bottom="1418" w:left="1418" w:header="567" w:footer="596" w:gutter="0"/>
          <w:cols w:space="708"/>
          <w:docGrid w:linePitch="360"/>
        </w:sectPr>
      </w:pPr>
    </w:p>
    <w:p w14:paraId="4FFA4760" w14:textId="77777777" w:rsidR="00D92830" w:rsidRPr="00590863" w:rsidRDefault="00321552" w:rsidP="00D92830">
      <w:pPr>
        <w:spacing w:after="0"/>
        <w:jc w:val="right"/>
        <w:rPr>
          <w:rFonts w:ascii="Arial" w:hAnsi="Arial" w:cs="Arial"/>
          <w:sz w:val="18"/>
          <w:szCs w:val="18"/>
        </w:rPr>
      </w:pPr>
      <w:r w:rsidRPr="00590863">
        <w:rPr>
          <w:rFonts w:ascii="Arial" w:hAnsi="Arial" w:cs="Arial"/>
          <w:sz w:val="18"/>
          <w:szCs w:val="18"/>
        </w:rPr>
        <w:lastRenderedPageBreak/>
        <w:t>Obrazec št: 5</w:t>
      </w:r>
    </w:p>
    <w:p w14:paraId="4F90FCA0" w14:textId="77777777" w:rsidR="00D92830" w:rsidRPr="00252358" w:rsidRDefault="00D92830" w:rsidP="00D92830"/>
    <w:p w14:paraId="08385C4C"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75397EBD" w14:textId="77777777" w:rsidR="00D92830" w:rsidRDefault="00D92830" w:rsidP="00D92830">
      <w:pPr>
        <w:spacing w:after="120"/>
        <w:rPr>
          <w:rFonts w:ascii="Arial" w:hAnsi="Arial" w:cs="Arial"/>
        </w:rPr>
      </w:pPr>
    </w:p>
    <w:p w14:paraId="39BFFC2A" w14:textId="77777777" w:rsidR="00B323CD" w:rsidRDefault="0032155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323CD" w14:paraId="75556241" w14:textId="77777777">
        <w:tc>
          <w:tcPr>
            <w:tcW w:w="0" w:type="auto"/>
            <w:tcMar>
              <w:top w:w="0" w:type="auto"/>
              <w:bottom w:w="0" w:type="auto"/>
            </w:tcMar>
          </w:tcPr>
          <w:p w14:paraId="1539B97E" w14:textId="77777777" w:rsidR="00B323CD" w:rsidRDefault="00321552" w:rsidP="00A55870">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28DCF45" w14:textId="77777777" w:rsidR="00B323CD" w:rsidRDefault="00321552" w:rsidP="00A55870">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7A74FCC" w14:textId="77777777" w:rsidR="00B323CD" w:rsidRDefault="00321552">
      <w:pPr>
        <w:spacing w:before="225" w:after="225" w:line="240" w:lineRule="auto"/>
        <w:jc w:val="center"/>
      </w:pPr>
      <w:r>
        <w:rPr>
          <w:rFonts w:ascii="Arial" w:hAnsi="Arial" w:cs="Arial"/>
          <w:b/>
          <w:bCs/>
          <w:color w:val="000000"/>
          <w:sz w:val="21"/>
          <w:szCs w:val="21"/>
        </w:rPr>
        <w:t>POOBLASTILO</w:t>
      </w:r>
    </w:p>
    <w:p w14:paraId="18AD2C70" w14:textId="77777777" w:rsidR="00B323CD" w:rsidRDefault="0032155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GOLEA, Nova </w:t>
      </w:r>
      <w:proofErr w:type="spellStart"/>
      <w:r>
        <w:rPr>
          <w:rFonts w:ascii="Arial" w:hAnsi="Arial" w:cs="Arial"/>
          <w:b/>
          <w:bCs/>
          <w:color w:val="000000"/>
          <w:sz w:val="18"/>
          <w:szCs w:val="18"/>
        </w:rPr>
        <w:t>Gorica,Trg</w:t>
      </w:r>
      <w:proofErr w:type="spellEnd"/>
      <w:r>
        <w:rPr>
          <w:rFonts w:ascii="Arial" w:hAnsi="Arial" w:cs="Arial"/>
          <w:b/>
          <w:bCs/>
          <w:color w:val="000000"/>
          <w:sz w:val="18"/>
          <w:szCs w:val="18"/>
        </w:rPr>
        <w:t xml:space="preserve"> Edvarda Kardelja 1, 5000 NOVA GORICA,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323CD" w14:paraId="49AE12D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E8AAC" w14:textId="77777777" w:rsidR="00B323CD" w:rsidRDefault="0032155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AB4FC" w14:textId="77777777" w:rsidR="00B323CD" w:rsidRDefault="00321552">
            <w:r>
              <w:rPr>
                <w:rFonts w:ascii="Arial" w:hAnsi="Arial" w:cs="Arial"/>
                <w:color w:val="000000"/>
                <w:position w:val="-2"/>
                <w:sz w:val="18"/>
                <w:szCs w:val="18"/>
              </w:rPr>
              <w:t> </w:t>
            </w:r>
          </w:p>
        </w:tc>
      </w:tr>
      <w:tr w:rsidR="00B323CD" w14:paraId="00B699C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5C681" w14:textId="77777777" w:rsidR="00B323CD" w:rsidRDefault="0032155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D1B20" w14:textId="77777777" w:rsidR="00B323CD" w:rsidRDefault="00321552">
            <w:r>
              <w:rPr>
                <w:rFonts w:ascii="Arial" w:hAnsi="Arial" w:cs="Arial"/>
                <w:color w:val="000000"/>
                <w:position w:val="-2"/>
                <w:sz w:val="18"/>
                <w:szCs w:val="18"/>
              </w:rPr>
              <w:t> </w:t>
            </w:r>
          </w:p>
        </w:tc>
      </w:tr>
      <w:tr w:rsidR="00B323CD" w14:paraId="4F89F45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64A92" w14:textId="77777777" w:rsidR="00B323CD" w:rsidRDefault="0032155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7B6BA" w14:textId="77777777" w:rsidR="00B323CD" w:rsidRDefault="00321552">
            <w:r>
              <w:rPr>
                <w:rFonts w:ascii="Arial" w:hAnsi="Arial" w:cs="Arial"/>
                <w:color w:val="000000"/>
                <w:position w:val="-2"/>
                <w:sz w:val="18"/>
                <w:szCs w:val="18"/>
              </w:rPr>
              <w:t> </w:t>
            </w:r>
          </w:p>
        </w:tc>
      </w:tr>
      <w:tr w:rsidR="00B323CD" w14:paraId="04C466F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F36E5" w14:textId="77777777" w:rsidR="00B323CD" w:rsidRDefault="0032155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9DD1D" w14:textId="77777777" w:rsidR="00B323CD" w:rsidRDefault="00321552">
            <w:r>
              <w:rPr>
                <w:rFonts w:ascii="Arial" w:hAnsi="Arial" w:cs="Arial"/>
                <w:color w:val="000000"/>
                <w:position w:val="-2"/>
                <w:sz w:val="18"/>
                <w:szCs w:val="18"/>
              </w:rPr>
              <w:t> </w:t>
            </w:r>
          </w:p>
        </w:tc>
      </w:tr>
      <w:tr w:rsidR="00B323CD" w14:paraId="1D716D6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006B8" w14:textId="77777777" w:rsidR="00B323CD" w:rsidRDefault="0032155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EC8FD" w14:textId="77777777" w:rsidR="00B323CD" w:rsidRDefault="00321552">
            <w:r>
              <w:rPr>
                <w:rFonts w:ascii="Arial" w:hAnsi="Arial" w:cs="Arial"/>
                <w:color w:val="000000"/>
                <w:position w:val="-2"/>
                <w:sz w:val="18"/>
                <w:szCs w:val="18"/>
              </w:rPr>
              <w:t> </w:t>
            </w:r>
          </w:p>
        </w:tc>
      </w:tr>
      <w:tr w:rsidR="00B323CD" w14:paraId="1D613AD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EB394" w14:textId="77777777" w:rsidR="00B323CD" w:rsidRDefault="0032155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C0038" w14:textId="77777777" w:rsidR="00B323CD" w:rsidRDefault="00321552">
            <w:r>
              <w:rPr>
                <w:rFonts w:ascii="Arial" w:hAnsi="Arial" w:cs="Arial"/>
                <w:color w:val="000000"/>
                <w:position w:val="-2"/>
                <w:sz w:val="18"/>
                <w:szCs w:val="18"/>
              </w:rPr>
              <w:t> </w:t>
            </w:r>
          </w:p>
        </w:tc>
      </w:tr>
      <w:tr w:rsidR="00B323CD" w14:paraId="41FB116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A0891" w14:textId="77777777" w:rsidR="00B323CD" w:rsidRDefault="0032155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775B3" w14:textId="77777777" w:rsidR="00B323CD" w:rsidRDefault="00321552">
            <w:r>
              <w:rPr>
                <w:rFonts w:ascii="Arial" w:hAnsi="Arial" w:cs="Arial"/>
                <w:color w:val="000000"/>
                <w:position w:val="-2"/>
                <w:sz w:val="18"/>
                <w:szCs w:val="18"/>
              </w:rPr>
              <w:t> </w:t>
            </w:r>
          </w:p>
        </w:tc>
      </w:tr>
      <w:tr w:rsidR="00B323CD" w14:paraId="2C9D83E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72077" w14:textId="77777777" w:rsidR="00B323CD" w:rsidRDefault="0032155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547B9" w14:textId="77777777" w:rsidR="00B323CD" w:rsidRDefault="00321552">
            <w:r>
              <w:rPr>
                <w:rFonts w:ascii="Arial" w:hAnsi="Arial" w:cs="Arial"/>
                <w:color w:val="000000"/>
                <w:position w:val="-2"/>
                <w:sz w:val="18"/>
                <w:szCs w:val="18"/>
              </w:rPr>
              <w:t> </w:t>
            </w:r>
          </w:p>
        </w:tc>
      </w:tr>
    </w:tbl>
    <w:p w14:paraId="31D962B9" w14:textId="77777777" w:rsidR="00B323CD" w:rsidRDefault="0032155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323CD" w14:paraId="586DC3E9" w14:textId="77777777">
        <w:tc>
          <w:tcPr>
            <w:tcW w:w="2500" w:type="pct"/>
            <w:tcMar>
              <w:top w:w="75" w:type="dxa"/>
              <w:bottom w:w="75" w:type="dxa"/>
            </w:tcMar>
            <w:vAlign w:val="center"/>
          </w:tcPr>
          <w:p w14:paraId="7BAD2314" w14:textId="77777777" w:rsidR="00B323CD" w:rsidRDefault="00321552">
            <w:r>
              <w:rPr>
                <w:rFonts w:ascii="Arial" w:hAnsi="Arial" w:cs="Arial"/>
                <w:color w:val="000000"/>
                <w:position w:val="-2"/>
                <w:sz w:val="18"/>
                <w:szCs w:val="18"/>
              </w:rPr>
              <w:t>Kraj in datum:</w:t>
            </w:r>
          </w:p>
        </w:tc>
        <w:tc>
          <w:tcPr>
            <w:tcW w:w="0" w:type="auto"/>
            <w:tcMar>
              <w:top w:w="75" w:type="dxa"/>
              <w:bottom w:w="75" w:type="dxa"/>
            </w:tcMar>
            <w:vAlign w:val="center"/>
          </w:tcPr>
          <w:p w14:paraId="3C27A83B" w14:textId="77777777" w:rsidR="00B323CD" w:rsidRDefault="00321552">
            <w:r>
              <w:rPr>
                <w:rFonts w:ascii="Arial" w:hAnsi="Arial" w:cs="Arial"/>
                <w:color w:val="000000"/>
                <w:position w:val="-2"/>
                <w:sz w:val="18"/>
                <w:szCs w:val="18"/>
              </w:rPr>
              <w:t>Ime in priimek: _____________________</w:t>
            </w:r>
          </w:p>
        </w:tc>
      </w:tr>
      <w:tr w:rsidR="00B323CD" w14:paraId="1A1706C3" w14:textId="77777777">
        <w:tc>
          <w:tcPr>
            <w:tcW w:w="2500" w:type="pct"/>
            <w:tcMar>
              <w:top w:w="75" w:type="dxa"/>
              <w:bottom w:w="75" w:type="dxa"/>
            </w:tcMar>
            <w:vAlign w:val="center"/>
          </w:tcPr>
          <w:p w14:paraId="0601B1BE" w14:textId="77777777" w:rsidR="00B323CD" w:rsidRDefault="00321552">
            <w:r>
              <w:rPr>
                <w:rFonts w:ascii="Arial" w:hAnsi="Arial" w:cs="Arial"/>
                <w:color w:val="000000"/>
                <w:position w:val="-2"/>
                <w:sz w:val="18"/>
                <w:szCs w:val="18"/>
              </w:rPr>
              <w:t> </w:t>
            </w:r>
          </w:p>
        </w:tc>
        <w:tc>
          <w:tcPr>
            <w:tcW w:w="0" w:type="auto"/>
            <w:tcMar>
              <w:top w:w="75" w:type="dxa"/>
              <w:bottom w:w="75" w:type="dxa"/>
            </w:tcMar>
            <w:vAlign w:val="center"/>
          </w:tcPr>
          <w:p w14:paraId="0A0C6F50" w14:textId="77777777" w:rsidR="00B323CD" w:rsidRDefault="00321552">
            <w:pPr>
              <w:jc w:val="center"/>
            </w:pPr>
            <w:r>
              <w:rPr>
                <w:rFonts w:ascii="Arial" w:hAnsi="Arial" w:cs="Arial"/>
                <w:color w:val="A9A9A9"/>
                <w:position w:val="-2"/>
                <w:sz w:val="18"/>
                <w:szCs w:val="18"/>
              </w:rPr>
              <w:t>(podpis)</w:t>
            </w:r>
          </w:p>
        </w:tc>
      </w:tr>
    </w:tbl>
    <w:p w14:paraId="006B313F" w14:textId="77777777" w:rsidR="00B323CD" w:rsidRDefault="00321552">
      <w:pPr>
        <w:spacing w:before="225" w:after="225" w:line="240" w:lineRule="auto"/>
        <w:jc w:val="both"/>
      </w:pPr>
      <w:r>
        <w:rPr>
          <w:rFonts w:ascii="Arial" w:hAnsi="Arial" w:cs="Arial"/>
          <w:color w:val="000000"/>
          <w:sz w:val="18"/>
          <w:szCs w:val="18"/>
        </w:rPr>
        <w:t> </w:t>
      </w:r>
    </w:p>
    <w:p w14:paraId="2B4CFF87" w14:textId="77777777" w:rsidR="00B323CD" w:rsidRDefault="0032155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3F39604" w14:textId="77777777" w:rsidR="00B323CD" w:rsidRDefault="00321552">
      <w:pPr>
        <w:spacing w:before="225" w:after="225" w:line="240" w:lineRule="auto"/>
        <w:jc w:val="both"/>
      </w:pPr>
      <w:r>
        <w:rPr>
          <w:rFonts w:ascii="Arial" w:hAnsi="Arial" w:cs="Arial"/>
          <w:color w:val="000000"/>
          <w:sz w:val="18"/>
          <w:szCs w:val="18"/>
        </w:rPr>
        <w:lastRenderedPageBreak/>
        <w:t> </w:t>
      </w:r>
    </w:p>
    <w:p w14:paraId="72CEF0BA" w14:textId="77777777" w:rsidR="00D92830" w:rsidRPr="00590863" w:rsidRDefault="00321552" w:rsidP="00D92830">
      <w:pPr>
        <w:spacing w:after="0"/>
        <w:jc w:val="right"/>
        <w:rPr>
          <w:rFonts w:ascii="Arial" w:hAnsi="Arial" w:cs="Arial"/>
          <w:sz w:val="18"/>
          <w:szCs w:val="18"/>
        </w:rPr>
      </w:pPr>
      <w:r w:rsidRPr="00590863">
        <w:rPr>
          <w:rFonts w:ascii="Arial" w:hAnsi="Arial" w:cs="Arial"/>
          <w:sz w:val="18"/>
          <w:szCs w:val="18"/>
        </w:rPr>
        <w:t>Obrazec št: 6</w:t>
      </w:r>
    </w:p>
    <w:p w14:paraId="07F60CDB" w14:textId="77777777" w:rsidR="00D92830" w:rsidRPr="00252358" w:rsidRDefault="00D92830" w:rsidP="00D92830"/>
    <w:p w14:paraId="0557D5A6"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5ABFB9A" w14:textId="77777777" w:rsidR="00D92830" w:rsidRDefault="00D92830" w:rsidP="00D92830">
      <w:pPr>
        <w:spacing w:after="120"/>
        <w:rPr>
          <w:rFonts w:ascii="Arial" w:hAnsi="Arial" w:cs="Arial"/>
        </w:rPr>
      </w:pPr>
    </w:p>
    <w:p w14:paraId="01E00290" w14:textId="77777777" w:rsidR="00B323CD" w:rsidRDefault="00321552">
      <w:pPr>
        <w:spacing w:before="225" w:after="225" w:line="240" w:lineRule="auto"/>
        <w:jc w:val="both"/>
      </w:pPr>
      <w:r>
        <w:rPr>
          <w:rFonts w:ascii="Arial" w:hAnsi="Arial" w:cs="Arial"/>
          <w:color w:val="000000"/>
          <w:sz w:val="18"/>
          <w:szCs w:val="18"/>
        </w:rPr>
        <w:t>Naziv gospodarskega subjekta: _________________________</w:t>
      </w:r>
    </w:p>
    <w:p w14:paraId="09CF09F6" w14:textId="77777777" w:rsidR="00B323CD" w:rsidRDefault="00321552">
      <w:pPr>
        <w:spacing w:before="225" w:after="225" w:line="240" w:lineRule="auto"/>
        <w:jc w:val="both"/>
      </w:pPr>
      <w:r>
        <w:rPr>
          <w:rFonts w:ascii="Arial" w:hAnsi="Arial" w:cs="Arial"/>
          <w:color w:val="000000"/>
          <w:sz w:val="18"/>
          <w:szCs w:val="18"/>
        </w:rPr>
        <w:t> </w:t>
      </w:r>
    </w:p>
    <w:p w14:paraId="66BDC5F5" w14:textId="77777777" w:rsidR="00B323CD" w:rsidRDefault="00321552">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9"/>
        <w:gridCol w:w="1011"/>
        <w:gridCol w:w="1835"/>
        <w:gridCol w:w="1678"/>
        <w:gridCol w:w="1307"/>
        <w:gridCol w:w="1106"/>
        <w:gridCol w:w="1209"/>
      </w:tblGrid>
      <w:tr w:rsidR="00DD065B" w14:paraId="2DE1764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60438E" w14:textId="77777777" w:rsidR="00B323CD" w:rsidRDefault="0032155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0C56EF" w14:textId="77777777" w:rsidR="00B323CD" w:rsidRDefault="0032155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6FD913" w14:textId="0740780F" w:rsidR="00B323CD" w:rsidRDefault="00321552">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w:t>
            </w:r>
            <w:r w:rsidRPr="00C41344">
              <w:rPr>
                <w:rFonts w:ascii="Arial" w:hAnsi="Arial" w:cs="Arial"/>
                <w:bCs/>
                <w:color w:val="000000"/>
                <w:position w:val="-2"/>
                <w:sz w:val="16"/>
                <w:szCs w:val="16"/>
                <w:shd w:val="clear" w:color="auto" w:fill="CCCCCC"/>
              </w:rPr>
              <w:t>podroben opis predmeta dobave</w:t>
            </w:r>
            <w:r w:rsidR="00C41344" w:rsidRPr="00C41344">
              <w:rPr>
                <w:rFonts w:ascii="Arial" w:hAnsi="Arial" w:cs="Arial"/>
                <w:bCs/>
                <w:color w:val="000000"/>
                <w:position w:val="-2"/>
                <w:sz w:val="16"/>
                <w:szCs w:val="16"/>
                <w:shd w:val="clear" w:color="auto" w:fill="CCCCCC"/>
              </w:rPr>
              <w:t>, predvsem navedba</w:t>
            </w:r>
            <w:r w:rsidR="00DD065B">
              <w:rPr>
                <w:rFonts w:ascii="Arial" w:hAnsi="Arial" w:cs="Arial"/>
                <w:bCs/>
                <w:color w:val="000000"/>
                <w:position w:val="-2"/>
                <w:sz w:val="16"/>
                <w:szCs w:val="16"/>
                <w:shd w:val="clear" w:color="auto" w:fill="CCCCCC"/>
              </w:rPr>
              <w:t xml:space="preserve"> ali je bila izvedena dobava, montaža in zagon polnilnih postaj,</w:t>
            </w:r>
            <w:r w:rsidR="00C41344" w:rsidRPr="00C41344">
              <w:rPr>
                <w:rFonts w:ascii="Arial" w:hAnsi="Arial" w:cs="Arial"/>
                <w:bCs/>
                <w:color w:val="000000"/>
                <w:position w:val="-2"/>
                <w:sz w:val="16"/>
                <w:szCs w:val="16"/>
                <w:shd w:val="clear" w:color="auto" w:fill="CCCCCC"/>
              </w:rPr>
              <w:t xml:space="preserve"> koliko polnilnih postaj je bilo dobavljenih in ali krmilno vezje polnilne postaje podpira standard polnjenja </w:t>
            </w:r>
            <w:r w:rsidR="00C41344" w:rsidRPr="00C41344">
              <w:rPr>
                <w:rFonts w:ascii="Arial" w:hAnsi="Arial" w:cs="Arial"/>
                <w:color w:val="000000"/>
                <w:position w:val="-2"/>
                <w:sz w:val="16"/>
                <w:szCs w:val="16"/>
              </w:rPr>
              <w:t>IEC 61851</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E7AE54" w14:textId="77777777" w:rsidR="00B323CD" w:rsidRDefault="0032155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 xml:space="preserve">(od </w:t>
            </w:r>
            <w:r w:rsidR="00C41344">
              <w:rPr>
                <w:rFonts w:ascii="Arial" w:hAnsi="Arial" w:cs="Arial"/>
                <w:b/>
                <w:bCs/>
                <w:color w:val="000000"/>
                <w:position w:val="-2"/>
                <w:sz w:val="18"/>
                <w:szCs w:val="18"/>
                <w:shd w:val="clear" w:color="auto" w:fill="CCCCCC"/>
              </w:rPr>
              <w:t>dan/</w:t>
            </w:r>
            <w:r>
              <w:rPr>
                <w:rFonts w:ascii="Arial" w:hAnsi="Arial" w:cs="Arial"/>
                <w:b/>
                <w:bCs/>
                <w:color w:val="000000"/>
                <w:position w:val="-2"/>
                <w:sz w:val="18"/>
                <w:szCs w:val="18"/>
                <w:shd w:val="clear" w:color="auto" w:fill="CCCCCC"/>
              </w:rPr>
              <w:t xml:space="preserve">mesec/leto do </w:t>
            </w:r>
            <w:r w:rsidR="00C41344">
              <w:rPr>
                <w:rFonts w:ascii="Arial" w:hAnsi="Arial" w:cs="Arial"/>
                <w:b/>
                <w:bCs/>
                <w:color w:val="000000"/>
                <w:position w:val="-2"/>
                <w:sz w:val="18"/>
                <w:szCs w:val="18"/>
                <w:shd w:val="clear" w:color="auto" w:fill="CCCCCC"/>
              </w:rPr>
              <w:t>dan/</w:t>
            </w:r>
            <w:r>
              <w:rPr>
                <w:rFonts w:ascii="Arial" w:hAnsi="Arial" w:cs="Arial"/>
                <w:b/>
                <w:bCs/>
                <w:color w:val="000000"/>
                <w:position w:val="-2"/>
                <w:sz w:val="18"/>
                <w:szCs w:val="18"/>
                <w:shd w:val="clear" w:color="auto" w:fill="CCCCCC"/>
              </w:rPr>
              <w:t>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17B33E" w14:textId="77777777" w:rsidR="00B323CD" w:rsidRDefault="0032155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442C7D" w14:textId="77777777" w:rsidR="00B323CD" w:rsidRDefault="0032155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6B7E84" w14:textId="77777777" w:rsidR="00B323CD" w:rsidRDefault="0032155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D065B" w14:paraId="00FC92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26F75" w14:textId="77777777" w:rsidR="00B323CD" w:rsidRDefault="0032155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ABF28"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451B2"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F16A5"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490E3"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6F8E1"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6B438" w14:textId="77777777" w:rsidR="00B323CD" w:rsidRDefault="00321552">
            <w:r>
              <w:rPr>
                <w:rFonts w:ascii="Arial" w:hAnsi="Arial" w:cs="Arial"/>
                <w:color w:val="000000"/>
                <w:position w:val="-2"/>
                <w:sz w:val="18"/>
                <w:szCs w:val="18"/>
              </w:rPr>
              <w:t> </w:t>
            </w:r>
          </w:p>
        </w:tc>
      </w:tr>
      <w:tr w:rsidR="00DD065B" w14:paraId="673B9B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CB28C" w14:textId="77777777" w:rsidR="00B323CD" w:rsidRDefault="0032155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AA848"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6CE76"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B6BE5"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700AB"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156BE"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9A0D2" w14:textId="77777777" w:rsidR="00B323CD" w:rsidRDefault="00321552">
            <w:r>
              <w:rPr>
                <w:rFonts w:ascii="Arial" w:hAnsi="Arial" w:cs="Arial"/>
                <w:color w:val="000000"/>
                <w:position w:val="-2"/>
                <w:sz w:val="18"/>
                <w:szCs w:val="18"/>
              </w:rPr>
              <w:t> </w:t>
            </w:r>
          </w:p>
        </w:tc>
      </w:tr>
      <w:tr w:rsidR="00DD065B" w14:paraId="4CB1B4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6068C" w14:textId="77777777" w:rsidR="00B323CD" w:rsidRDefault="0032155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62F47"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0B1E6"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5AF2E"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E3D65"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622B0"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D68FF" w14:textId="77777777" w:rsidR="00B323CD" w:rsidRDefault="00321552">
            <w:r>
              <w:rPr>
                <w:rFonts w:ascii="Arial" w:hAnsi="Arial" w:cs="Arial"/>
                <w:color w:val="000000"/>
                <w:position w:val="-2"/>
                <w:sz w:val="18"/>
                <w:szCs w:val="18"/>
              </w:rPr>
              <w:t> </w:t>
            </w:r>
          </w:p>
        </w:tc>
      </w:tr>
      <w:tr w:rsidR="00DD065B" w14:paraId="743C7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24F8D" w14:textId="77777777" w:rsidR="00B323CD" w:rsidRDefault="0032155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2B2B5"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EA577"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EACA9"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28E7B"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102A2"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F0E18" w14:textId="77777777" w:rsidR="00B323CD" w:rsidRDefault="00321552">
            <w:r>
              <w:rPr>
                <w:rFonts w:ascii="Arial" w:hAnsi="Arial" w:cs="Arial"/>
                <w:color w:val="000000"/>
                <w:position w:val="-2"/>
                <w:sz w:val="18"/>
                <w:szCs w:val="18"/>
              </w:rPr>
              <w:t> </w:t>
            </w:r>
          </w:p>
        </w:tc>
      </w:tr>
      <w:tr w:rsidR="00DD065B" w14:paraId="72CFB7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48FB6" w14:textId="77777777" w:rsidR="00B323CD" w:rsidRDefault="0032155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A1E0B"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F7F8A"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C8835"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22022"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7B21C" w14:textId="77777777" w:rsidR="00B323CD" w:rsidRDefault="0032155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8BC61" w14:textId="77777777" w:rsidR="00B323CD" w:rsidRDefault="00321552">
            <w:r>
              <w:rPr>
                <w:rFonts w:ascii="Arial" w:hAnsi="Arial" w:cs="Arial"/>
                <w:color w:val="000000"/>
                <w:position w:val="-2"/>
                <w:sz w:val="18"/>
                <w:szCs w:val="18"/>
              </w:rPr>
              <w:t> </w:t>
            </w:r>
          </w:p>
        </w:tc>
      </w:tr>
    </w:tbl>
    <w:p w14:paraId="25C9D4F0" w14:textId="77777777" w:rsidR="00B323CD" w:rsidRDefault="00321552">
      <w:pPr>
        <w:spacing w:before="225" w:after="225" w:line="240" w:lineRule="auto"/>
        <w:jc w:val="both"/>
      </w:pPr>
      <w:r>
        <w:rPr>
          <w:rFonts w:ascii="Arial" w:hAnsi="Arial" w:cs="Arial"/>
          <w:color w:val="000000"/>
          <w:sz w:val="18"/>
          <w:szCs w:val="18"/>
        </w:rPr>
        <w:t> </w:t>
      </w:r>
    </w:p>
    <w:p w14:paraId="4AFAC30B" w14:textId="77777777" w:rsidR="00B323CD" w:rsidRDefault="0032155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1195E42" w14:textId="77777777" w:rsidR="00B323CD" w:rsidRDefault="00321552" w:rsidP="00DF0B00">
      <w:pPr>
        <w:spacing w:before="225" w:after="225" w:line="240" w:lineRule="auto"/>
        <w:jc w:val="both"/>
        <w:sectPr w:rsidR="00B323CD" w:rsidSect="00D92830">
          <w:pgSz w:w="11906" w:h="16838"/>
          <w:pgMar w:top="1418" w:right="1418" w:bottom="1418" w:left="1418" w:header="567" w:footer="596" w:gutter="0"/>
          <w:cols w:space="708"/>
          <w:docGrid w:linePitch="360"/>
        </w:sectPr>
      </w:pPr>
      <w:r>
        <w:rPr>
          <w:rFonts w:ascii="Arial" w:hAnsi="Arial" w:cs="Arial"/>
          <w:color w:val="000000"/>
          <w:sz w:val="18"/>
          <w:szCs w:val="18"/>
        </w:rPr>
        <w:t> </w:t>
      </w:r>
    </w:p>
    <w:p w14:paraId="1541B49D" w14:textId="77777777" w:rsidR="00D92830" w:rsidRPr="00590863" w:rsidRDefault="00DF0B00" w:rsidP="00D92830">
      <w:pPr>
        <w:spacing w:after="0"/>
        <w:jc w:val="right"/>
        <w:rPr>
          <w:rFonts w:ascii="Arial" w:hAnsi="Arial" w:cs="Arial"/>
          <w:sz w:val="18"/>
          <w:szCs w:val="18"/>
        </w:rPr>
      </w:pPr>
      <w:r>
        <w:rPr>
          <w:rFonts w:ascii="Arial" w:hAnsi="Arial" w:cs="Arial"/>
          <w:sz w:val="18"/>
          <w:szCs w:val="18"/>
        </w:rPr>
        <w:lastRenderedPageBreak/>
        <w:t>Obrazec št: 7</w:t>
      </w:r>
    </w:p>
    <w:p w14:paraId="14BAAC13" w14:textId="77777777" w:rsidR="00D92830" w:rsidRPr="00252358" w:rsidRDefault="00D92830" w:rsidP="00D92830"/>
    <w:p w14:paraId="586821DA"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2DE796F1" w14:textId="77777777" w:rsidR="00D92830" w:rsidRDefault="00D92830" w:rsidP="00D92830">
      <w:pPr>
        <w:spacing w:after="120"/>
        <w:rPr>
          <w:rFonts w:ascii="Arial" w:hAnsi="Arial" w:cs="Arial"/>
        </w:rPr>
      </w:pPr>
    </w:p>
    <w:p w14:paraId="289660DC" w14:textId="77777777" w:rsidR="00B323CD" w:rsidRDefault="00321552">
      <w:pPr>
        <w:spacing w:before="225" w:after="225" w:line="240" w:lineRule="auto"/>
        <w:jc w:val="center"/>
      </w:pPr>
      <w:r>
        <w:rPr>
          <w:rFonts w:ascii="Arial" w:hAnsi="Arial" w:cs="Arial"/>
          <w:b/>
          <w:bCs/>
          <w:color w:val="000000"/>
          <w:sz w:val="24"/>
          <w:szCs w:val="24"/>
        </w:rPr>
        <w:t>MENIČNA IZJAVA</w:t>
      </w:r>
    </w:p>
    <w:p w14:paraId="2C0EB270" w14:textId="77777777" w:rsidR="00B323CD" w:rsidRDefault="00321552">
      <w:pPr>
        <w:spacing w:before="225" w:after="225" w:line="240" w:lineRule="auto"/>
        <w:jc w:val="center"/>
      </w:pPr>
      <w:r>
        <w:rPr>
          <w:rFonts w:ascii="Arial" w:hAnsi="Arial" w:cs="Arial"/>
          <w:color w:val="000000"/>
          <w:sz w:val="21"/>
          <w:szCs w:val="21"/>
        </w:rPr>
        <w:t>s pooblastilom za izpolnitev in unovčenje menice</w:t>
      </w:r>
    </w:p>
    <w:p w14:paraId="4AE03659" w14:textId="77777777" w:rsidR="00B323CD" w:rsidRDefault="00321552">
      <w:pPr>
        <w:spacing w:before="225" w:after="225" w:line="240" w:lineRule="auto"/>
        <w:jc w:val="both"/>
      </w:pPr>
      <w:r>
        <w:rPr>
          <w:rFonts w:ascii="Arial" w:hAnsi="Arial" w:cs="Arial"/>
          <w:color w:val="000000"/>
          <w:sz w:val="18"/>
          <w:szCs w:val="18"/>
        </w:rPr>
        <w:t> </w:t>
      </w:r>
    </w:p>
    <w:p w14:paraId="1691CF00" w14:textId="77777777" w:rsidR="00B323CD" w:rsidRDefault="00321552">
      <w:pPr>
        <w:spacing w:before="225" w:after="225" w:line="240" w:lineRule="auto"/>
        <w:jc w:val="both"/>
      </w:pPr>
      <w:r>
        <w:rPr>
          <w:rFonts w:ascii="Arial" w:hAnsi="Arial" w:cs="Arial"/>
          <w:color w:val="000000"/>
          <w:sz w:val="18"/>
          <w:szCs w:val="18"/>
        </w:rPr>
        <w:t>Naročniku GOLEA, Nova Gorica, Trg Edvarda Kardelja 1, 5000 NOVA GORICA,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2BEDE3B" w14:textId="222DE2C6" w:rsidR="00B323CD" w:rsidRDefault="00321552" w:rsidP="00D45C68">
      <w:pPr>
        <w:spacing w:before="225" w:after="225" w:line="240" w:lineRule="auto"/>
        <w:jc w:val="center"/>
      </w:pPr>
      <w:r>
        <w:rPr>
          <w:rFonts w:ascii="Arial" w:hAnsi="Arial" w:cs="Arial"/>
          <w:b/>
          <w:bCs/>
          <w:color w:val="000000"/>
          <w:sz w:val="18"/>
          <w:szCs w:val="18"/>
        </w:rPr>
        <w:t xml:space="preserve">Dobava in namestitev </w:t>
      </w:r>
      <w:r w:rsidR="00D45C68" w:rsidRPr="00D45C68">
        <w:rPr>
          <w:rFonts w:ascii="Arial" w:hAnsi="Arial" w:cs="Arial"/>
          <w:b/>
          <w:bCs/>
          <w:color w:val="000000"/>
          <w:sz w:val="18"/>
          <w:szCs w:val="18"/>
        </w:rPr>
        <w:t>devetnajstih</w:t>
      </w:r>
      <w:r>
        <w:rPr>
          <w:rFonts w:ascii="Arial" w:hAnsi="Arial" w:cs="Arial"/>
          <w:b/>
          <w:bCs/>
          <w:color w:val="000000"/>
          <w:sz w:val="18"/>
          <w:szCs w:val="18"/>
        </w:rPr>
        <w:t xml:space="preserve"> polnilnih postaj za električna vozila, upravljanje in vzdrževanje polnilnih mest in zagotovitev storitve polnjenja električnih vozil za potrebe </w:t>
      </w:r>
      <w:r w:rsidR="00B442BC">
        <w:rPr>
          <w:rFonts w:ascii="Arial" w:hAnsi="Arial" w:cs="Arial"/>
          <w:b/>
          <w:bCs/>
          <w:color w:val="000000"/>
          <w:sz w:val="18"/>
          <w:szCs w:val="18"/>
        </w:rPr>
        <w:t>osmih</w:t>
      </w:r>
      <w:r>
        <w:rPr>
          <w:rFonts w:ascii="Arial" w:hAnsi="Arial" w:cs="Arial"/>
          <w:b/>
          <w:bCs/>
          <w:color w:val="000000"/>
          <w:sz w:val="18"/>
          <w:szCs w:val="18"/>
        </w:rPr>
        <w:t xml:space="preserve"> občin</w:t>
      </w:r>
    </w:p>
    <w:p w14:paraId="1F607638" w14:textId="77777777" w:rsidR="00B323CD" w:rsidRDefault="0032155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2A414B0" w14:textId="77777777" w:rsidR="00B323CD" w:rsidRDefault="00321552">
      <w:pPr>
        <w:spacing w:before="225" w:after="225" w:line="240" w:lineRule="auto"/>
        <w:jc w:val="both"/>
      </w:pPr>
      <w:r>
        <w:rPr>
          <w:rFonts w:ascii="Arial" w:hAnsi="Arial" w:cs="Arial"/>
          <w:color w:val="000000"/>
          <w:sz w:val="18"/>
          <w:szCs w:val="18"/>
        </w:rPr>
        <w:t> </w:t>
      </w:r>
    </w:p>
    <w:p w14:paraId="7BBA95AD" w14:textId="77777777" w:rsidR="00B323CD" w:rsidRDefault="00321552">
      <w:pPr>
        <w:spacing w:before="225" w:after="225" w:line="240" w:lineRule="auto"/>
        <w:jc w:val="both"/>
      </w:pPr>
      <w:r>
        <w:rPr>
          <w:rFonts w:ascii="Arial" w:hAnsi="Arial" w:cs="Arial"/>
          <w:color w:val="000000"/>
          <w:sz w:val="18"/>
          <w:szCs w:val="18"/>
        </w:rPr>
        <w:t>Naročnika GOLEA, Nova Gorica pooblaščamo, da izpolni priloženo menico z zneskom v višini </w:t>
      </w:r>
      <w:r>
        <w:rPr>
          <w:rFonts w:ascii="Arial" w:hAnsi="Arial" w:cs="Arial"/>
          <w:b/>
          <w:bCs/>
          <w:color w:val="000000"/>
          <w:sz w:val="18"/>
          <w:szCs w:val="18"/>
        </w:rPr>
        <w:t>najmanj 8.000,00 EUR</w:t>
      </w:r>
    </w:p>
    <w:p w14:paraId="400D03B6" w14:textId="77777777" w:rsidR="00B323CD" w:rsidRDefault="0032155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B323CD" w14:paraId="207BA51C" w14:textId="77777777">
        <w:tc>
          <w:tcPr>
            <w:tcW w:w="0" w:type="auto"/>
            <w:tcMar>
              <w:top w:w="0" w:type="auto"/>
              <w:bottom w:w="0" w:type="auto"/>
            </w:tcMar>
          </w:tcPr>
          <w:p w14:paraId="4E542C51" w14:textId="77777777" w:rsidR="00B323CD" w:rsidRDefault="00321552" w:rsidP="00A55870">
            <w:pPr>
              <w:numPr>
                <w:ilvl w:val="0"/>
                <w:numId w:val="2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0E34F90B" w14:textId="77777777" w:rsidR="00B323CD" w:rsidRDefault="00321552" w:rsidP="00A55870">
            <w:pPr>
              <w:numPr>
                <w:ilvl w:val="0"/>
                <w:numId w:val="20"/>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142D7C4" w14:textId="77777777" w:rsidR="00B323CD" w:rsidRDefault="00321552" w:rsidP="00A55870">
            <w:pPr>
              <w:numPr>
                <w:ilvl w:val="0"/>
                <w:numId w:val="20"/>
              </w:numPr>
              <w:rPr>
                <w:rFonts w:ascii="Arial" w:hAnsi="Arial" w:cs="Arial"/>
                <w:color w:val="000000"/>
                <w:sz w:val="18"/>
                <w:szCs w:val="18"/>
              </w:rPr>
            </w:pPr>
            <w:r>
              <w:rPr>
                <w:rFonts w:ascii="Arial" w:hAnsi="Arial" w:cs="Arial"/>
                <w:color w:val="000000"/>
                <w:sz w:val="18"/>
                <w:szCs w:val="18"/>
              </w:rPr>
              <w:t>ne soglašamo z odpravo napak v ponudbi ali</w:t>
            </w:r>
          </w:p>
          <w:p w14:paraId="1C5C3998" w14:textId="77777777" w:rsidR="00B323CD" w:rsidRDefault="00321552" w:rsidP="00A55870">
            <w:pPr>
              <w:numPr>
                <w:ilvl w:val="0"/>
                <w:numId w:val="20"/>
              </w:numPr>
              <w:rPr>
                <w:rFonts w:ascii="Arial" w:hAnsi="Arial" w:cs="Arial"/>
                <w:color w:val="000000"/>
                <w:sz w:val="18"/>
                <w:szCs w:val="18"/>
              </w:rPr>
            </w:pPr>
            <w:r>
              <w:rPr>
                <w:rFonts w:ascii="Arial" w:hAnsi="Arial" w:cs="Arial"/>
                <w:color w:val="000000"/>
                <w:sz w:val="18"/>
                <w:szCs w:val="18"/>
              </w:rPr>
              <w:t>ne sklenemo pogodbe v določenem roku ali</w:t>
            </w:r>
          </w:p>
          <w:p w14:paraId="191A4953" w14:textId="77777777" w:rsidR="00B323CD" w:rsidRDefault="00321552" w:rsidP="00A55870">
            <w:pPr>
              <w:numPr>
                <w:ilvl w:val="0"/>
                <w:numId w:val="2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4279E03D" w14:textId="77777777" w:rsidR="00B323CD" w:rsidRDefault="0032155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89C5F6C" w14:textId="77777777" w:rsidR="00B323CD" w:rsidRDefault="0032155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02059538" w14:textId="77777777" w:rsidR="00B323CD" w:rsidRDefault="0032155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B3A36CC" w14:textId="77777777" w:rsidR="00B323CD" w:rsidRDefault="00321552">
      <w:pPr>
        <w:spacing w:before="225" w:after="225" w:line="240" w:lineRule="auto"/>
        <w:jc w:val="both"/>
      </w:pPr>
      <w:r>
        <w:rPr>
          <w:rFonts w:ascii="Arial" w:hAnsi="Arial" w:cs="Arial"/>
          <w:color w:val="000000"/>
          <w:sz w:val="18"/>
          <w:szCs w:val="18"/>
        </w:rPr>
        <w:t>Priloga: </w:t>
      </w:r>
    </w:p>
    <w:p w14:paraId="73550574" w14:textId="77777777" w:rsidR="00B323CD" w:rsidRDefault="0032155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323CD" w14:paraId="1676557D" w14:textId="77777777">
        <w:tc>
          <w:tcPr>
            <w:tcW w:w="4080" w:type="dxa"/>
            <w:tcMar>
              <w:top w:w="75" w:type="dxa"/>
              <w:bottom w:w="75" w:type="dxa"/>
            </w:tcMar>
            <w:vAlign w:val="center"/>
          </w:tcPr>
          <w:p w14:paraId="1FBF1FB7" w14:textId="77777777" w:rsidR="00B323CD" w:rsidRDefault="0032155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2306A9A" w14:textId="77777777" w:rsidR="00B323CD" w:rsidRDefault="0032155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323CD" w14:paraId="7B8922B5" w14:textId="77777777">
        <w:tc>
          <w:tcPr>
            <w:tcW w:w="4080" w:type="dxa"/>
            <w:tcMar>
              <w:top w:w="75" w:type="dxa"/>
              <w:bottom w:w="75" w:type="dxa"/>
            </w:tcMar>
            <w:vAlign w:val="center"/>
          </w:tcPr>
          <w:p w14:paraId="54BA5116" w14:textId="77777777" w:rsidR="00B323CD" w:rsidRDefault="0032155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C59E13" w14:textId="77777777" w:rsidR="00B323CD" w:rsidRDefault="00B323CD"/>
          <w:p w14:paraId="5A4DF3A7" w14:textId="77777777" w:rsidR="00B323CD" w:rsidRDefault="00321552">
            <w:pPr>
              <w:jc w:val="center"/>
            </w:pPr>
            <w:r>
              <w:rPr>
                <w:rFonts w:ascii="Arial" w:hAnsi="Arial" w:cs="Arial"/>
                <w:color w:val="A9A9A9"/>
                <w:position w:val="-2"/>
                <w:sz w:val="18"/>
                <w:szCs w:val="18"/>
              </w:rPr>
              <w:t>(žig in podpis)</w:t>
            </w:r>
          </w:p>
        </w:tc>
      </w:tr>
    </w:tbl>
    <w:p w14:paraId="5705802D" w14:textId="77777777" w:rsidR="00B323CD" w:rsidRDefault="00321552">
      <w:pPr>
        <w:spacing w:before="225" w:after="225" w:line="240" w:lineRule="auto"/>
        <w:jc w:val="both"/>
      </w:pPr>
      <w:r>
        <w:rPr>
          <w:rFonts w:ascii="Arial" w:hAnsi="Arial" w:cs="Arial"/>
          <w:color w:val="000000"/>
          <w:sz w:val="18"/>
          <w:szCs w:val="18"/>
        </w:rPr>
        <w:t> </w:t>
      </w:r>
    </w:p>
    <w:p w14:paraId="09131318" w14:textId="77777777" w:rsidR="00B323CD" w:rsidRDefault="00321552">
      <w:pPr>
        <w:spacing w:before="225" w:after="225" w:line="240" w:lineRule="auto"/>
        <w:jc w:val="both"/>
      </w:pPr>
      <w:r>
        <w:rPr>
          <w:rFonts w:ascii="Arial" w:hAnsi="Arial" w:cs="Arial"/>
          <w:color w:val="000000"/>
          <w:sz w:val="18"/>
          <w:szCs w:val="18"/>
        </w:rPr>
        <w:t> </w:t>
      </w:r>
    </w:p>
    <w:p w14:paraId="3BD043E7" w14:textId="77777777" w:rsidR="00B323CD" w:rsidRDefault="00B323CD">
      <w:pPr>
        <w:sectPr w:rsidR="00B323CD" w:rsidSect="00D92830">
          <w:pgSz w:w="11906" w:h="16838"/>
          <w:pgMar w:top="1418" w:right="1418" w:bottom="1418" w:left="1418" w:header="567" w:footer="596" w:gutter="0"/>
          <w:cols w:space="708"/>
          <w:docGrid w:linePitch="360"/>
        </w:sectPr>
      </w:pPr>
    </w:p>
    <w:p w14:paraId="3FC9D9FF" w14:textId="77777777" w:rsidR="00D92830" w:rsidRPr="00590863" w:rsidRDefault="00DF0B00" w:rsidP="00D92830">
      <w:pPr>
        <w:spacing w:after="0"/>
        <w:jc w:val="right"/>
        <w:rPr>
          <w:rFonts w:ascii="Arial" w:hAnsi="Arial" w:cs="Arial"/>
          <w:sz w:val="18"/>
          <w:szCs w:val="18"/>
        </w:rPr>
      </w:pPr>
      <w:r>
        <w:rPr>
          <w:rFonts w:ascii="Arial" w:hAnsi="Arial" w:cs="Arial"/>
          <w:sz w:val="18"/>
          <w:szCs w:val="18"/>
        </w:rPr>
        <w:lastRenderedPageBreak/>
        <w:t>Obrazec št: 8</w:t>
      </w:r>
    </w:p>
    <w:p w14:paraId="3DBCE6C0" w14:textId="77777777" w:rsidR="00D92830" w:rsidRPr="00252358" w:rsidRDefault="00D92830" w:rsidP="00D92830"/>
    <w:p w14:paraId="12ED28CC"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DF0B00">
        <w:rPr>
          <w:rFonts w:ascii="Arial" w:hAnsi="Arial" w:cs="Arial"/>
        </w:rPr>
        <w:t>menične izjave za dobro izvedbo</w:t>
      </w:r>
    </w:p>
    <w:p w14:paraId="2F42D3CE" w14:textId="77777777" w:rsidR="00D92830" w:rsidRDefault="00D92830" w:rsidP="00D92830">
      <w:pPr>
        <w:spacing w:after="120"/>
        <w:rPr>
          <w:rFonts w:ascii="Arial" w:hAnsi="Arial" w:cs="Arial"/>
        </w:rPr>
      </w:pPr>
    </w:p>
    <w:p w14:paraId="31C45A6E" w14:textId="77777777" w:rsidR="00DF0B00" w:rsidRDefault="00DF0B00" w:rsidP="00DF0B00">
      <w:pPr>
        <w:spacing w:before="225" w:after="225" w:line="240" w:lineRule="auto"/>
        <w:jc w:val="center"/>
      </w:pPr>
      <w:r>
        <w:rPr>
          <w:rFonts w:ascii="Arial" w:hAnsi="Arial" w:cs="Arial"/>
          <w:b/>
          <w:bCs/>
          <w:color w:val="000000"/>
          <w:sz w:val="24"/>
          <w:szCs w:val="24"/>
        </w:rPr>
        <w:t>MENIČNA IZJAVA</w:t>
      </w:r>
    </w:p>
    <w:p w14:paraId="54CE0A92" w14:textId="77777777" w:rsidR="00DF0B00" w:rsidRDefault="00DF0B00" w:rsidP="00DF0B00">
      <w:pPr>
        <w:spacing w:before="225" w:after="225" w:line="240" w:lineRule="auto"/>
        <w:jc w:val="center"/>
      </w:pPr>
      <w:r>
        <w:rPr>
          <w:rFonts w:ascii="Arial" w:hAnsi="Arial" w:cs="Arial"/>
          <w:color w:val="000000"/>
          <w:sz w:val="21"/>
          <w:szCs w:val="21"/>
        </w:rPr>
        <w:t>s pooblastilom za izpolnitev in unovčenje menice</w:t>
      </w:r>
    </w:p>
    <w:p w14:paraId="7F78705B" w14:textId="77777777" w:rsidR="00DF0B00" w:rsidRDefault="00DF0B00" w:rsidP="00DF0B00">
      <w:pPr>
        <w:spacing w:before="225" w:after="225" w:line="240" w:lineRule="auto"/>
        <w:jc w:val="both"/>
      </w:pPr>
      <w:r>
        <w:rPr>
          <w:rFonts w:ascii="Arial" w:hAnsi="Arial" w:cs="Arial"/>
          <w:color w:val="000000"/>
          <w:sz w:val="18"/>
          <w:szCs w:val="18"/>
        </w:rPr>
        <w:t> </w:t>
      </w:r>
    </w:p>
    <w:p w14:paraId="4A7B53C9" w14:textId="77777777" w:rsidR="00DF0B00" w:rsidRDefault="00DF0B00" w:rsidP="00DF0B00">
      <w:pPr>
        <w:spacing w:before="225" w:after="225" w:line="240" w:lineRule="auto"/>
        <w:jc w:val="both"/>
      </w:pPr>
      <w:r>
        <w:rPr>
          <w:rFonts w:ascii="Arial" w:hAnsi="Arial" w:cs="Arial"/>
          <w:color w:val="000000"/>
          <w:sz w:val="18"/>
          <w:szCs w:val="18"/>
        </w:rPr>
        <w:t xml:space="preserve">Naročniku ______________________________________,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84A2241" w14:textId="18DCEC8C" w:rsidR="00DF0B00" w:rsidRDefault="00DF0B00" w:rsidP="00DF0B00">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Dobava in namestitev </w:t>
      </w:r>
      <w:r w:rsidR="00D45C68" w:rsidRPr="00D45C68">
        <w:rPr>
          <w:rFonts w:ascii="Arial" w:hAnsi="Arial" w:cs="Arial"/>
          <w:b/>
          <w:bCs/>
          <w:color w:val="000000"/>
          <w:sz w:val="18"/>
          <w:szCs w:val="18"/>
        </w:rPr>
        <w:t>devetnajstih</w:t>
      </w:r>
      <w:r>
        <w:rPr>
          <w:rFonts w:ascii="Arial" w:hAnsi="Arial" w:cs="Arial"/>
          <w:b/>
          <w:bCs/>
          <w:color w:val="000000"/>
          <w:sz w:val="18"/>
          <w:szCs w:val="18"/>
        </w:rPr>
        <w:t xml:space="preserve"> polnilnih postaj za električna vozila, upravljanje in vzdrževanje polnilnih mest in zagotovitev storitve polnjenja električnih vozil za potrebe </w:t>
      </w:r>
      <w:r w:rsidR="00B442BC">
        <w:rPr>
          <w:rFonts w:ascii="Arial" w:hAnsi="Arial" w:cs="Arial"/>
          <w:b/>
          <w:bCs/>
          <w:color w:val="000000"/>
          <w:sz w:val="18"/>
          <w:szCs w:val="18"/>
        </w:rPr>
        <w:t>osmih</w:t>
      </w:r>
      <w:r>
        <w:rPr>
          <w:rFonts w:ascii="Arial" w:hAnsi="Arial" w:cs="Arial"/>
          <w:b/>
          <w:bCs/>
          <w:color w:val="000000"/>
          <w:sz w:val="18"/>
          <w:szCs w:val="18"/>
        </w:rPr>
        <w:t xml:space="preserve"> občin</w:t>
      </w:r>
    </w:p>
    <w:p w14:paraId="4F110874" w14:textId="77777777" w:rsidR="00DF0B00" w:rsidRDefault="00DF0B00" w:rsidP="00DF0B00">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za občino _________________</w:t>
      </w:r>
    </w:p>
    <w:p w14:paraId="5B7E3942" w14:textId="77777777" w:rsidR="00DF0B00" w:rsidRDefault="00DF0B00" w:rsidP="00DF0B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4678121" w14:textId="77777777" w:rsidR="00DF0B00" w:rsidRDefault="00DF0B00" w:rsidP="00DF0B00">
      <w:pPr>
        <w:spacing w:before="225" w:after="225" w:line="240" w:lineRule="auto"/>
        <w:jc w:val="both"/>
      </w:pPr>
      <w:r>
        <w:rPr>
          <w:rFonts w:ascii="Arial" w:hAnsi="Arial" w:cs="Arial"/>
          <w:color w:val="000000"/>
          <w:sz w:val="18"/>
          <w:szCs w:val="18"/>
        </w:rPr>
        <w:t> </w:t>
      </w:r>
    </w:p>
    <w:p w14:paraId="61D194E5" w14:textId="77777777" w:rsidR="00DF0B00" w:rsidRDefault="00DF0B00" w:rsidP="00DF0B00">
      <w:pPr>
        <w:spacing w:before="225" w:after="225" w:line="240" w:lineRule="auto"/>
        <w:jc w:val="both"/>
      </w:pPr>
      <w:r>
        <w:rPr>
          <w:rFonts w:ascii="Arial" w:hAnsi="Arial" w:cs="Arial"/>
          <w:color w:val="000000"/>
          <w:sz w:val="18"/>
          <w:szCs w:val="18"/>
        </w:rPr>
        <w:t xml:space="preserve">Naročnika ________________________ pooblaščamo, da izpolni priloženo menico z zneskom v višini </w:t>
      </w:r>
      <w:r>
        <w:rPr>
          <w:rFonts w:ascii="Arial" w:hAnsi="Arial" w:cs="Arial"/>
          <w:b/>
          <w:bCs/>
          <w:color w:val="000000"/>
          <w:sz w:val="18"/>
          <w:szCs w:val="18"/>
        </w:rPr>
        <w:t xml:space="preserve">najmanj </w:t>
      </w:r>
      <w:r>
        <w:rPr>
          <w:rFonts w:ascii="Arial" w:hAnsi="Arial" w:cs="Arial"/>
          <w:b/>
          <w:bCs/>
          <w:color w:val="000000"/>
          <w:sz w:val="18"/>
          <w:szCs w:val="18"/>
          <w:u w:val="single"/>
        </w:rPr>
        <w:t>__________</w:t>
      </w:r>
    </w:p>
    <w:p w14:paraId="404A0117" w14:textId="77777777" w:rsidR="00DF0B00" w:rsidRDefault="00DF0B00" w:rsidP="00DF0B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2189868" w14:textId="77777777" w:rsidR="00DF0B00" w:rsidRDefault="00DF0B00" w:rsidP="00DF0B0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49BD1CE" w14:textId="77777777" w:rsidR="00DF0B00" w:rsidRDefault="00DF0B00" w:rsidP="00DF0B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CCA7C6" w14:textId="77777777" w:rsidR="00DF0B00" w:rsidRDefault="00DF0B00" w:rsidP="00DF0B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E4D2BE6" w14:textId="77777777" w:rsidR="00DF0B00" w:rsidRDefault="00DF0B00" w:rsidP="00DF0B00">
      <w:pPr>
        <w:spacing w:before="225" w:after="225" w:line="240" w:lineRule="auto"/>
        <w:jc w:val="both"/>
      </w:pPr>
      <w:r>
        <w:rPr>
          <w:rFonts w:ascii="Arial" w:hAnsi="Arial" w:cs="Arial"/>
          <w:color w:val="000000"/>
          <w:sz w:val="18"/>
          <w:szCs w:val="18"/>
        </w:rPr>
        <w:t> </w:t>
      </w:r>
    </w:p>
    <w:p w14:paraId="3199EFA5" w14:textId="77777777" w:rsidR="00DF0B00" w:rsidRDefault="00DF0B00" w:rsidP="00DF0B00">
      <w:pPr>
        <w:spacing w:before="225" w:after="225" w:line="240" w:lineRule="auto"/>
        <w:jc w:val="both"/>
      </w:pPr>
      <w:r>
        <w:rPr>
          <w:rFonts w:ascii="Arial" w:hAnsi="Arial" w:cs="Arial"/>
          <w:color w:val="000000"/>
          <w:sz w:val="18"/>
          <w:szCs w:val="18"/>
        </w:rPr>
        <w:t>Priloga: </w:t>
      </w:r>
    </w:p>
    <w:p w14:paraId="798B65A7" w14:textId="77777777" w:rsidR="00DF0B00" w:rsidRDefault="00DF0B00" w:rsidP="00DF0B00">
      <w:pPr>
        <w:spacing w:before="225" w:after="225" w:line="240" w:lineRule="auto"/>
        <w:jc w:val="both"/>
      </w:pPr>
      <w:r>
        <w:rPr>
          <w:rFonts w:ascii="Arial" w:hAnsi="Arial" w:cs="Arial"/>
          <w:color w:val="000000"/>
          <w:sz w:val="18"/>
          <w:szCs w:val="18"/>
        </w:rPr>
        <w:t>- bianco menica, podpisana in žigosana</w:t>
      </w:r>
    </w:p>
    <w:p w14:paraId="73C7BA44" w14:textId="77777777" w:rsidR="00DF0B00" w:rsidRDefault="00DF0B00" w:rsidP="00DF0B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F0B00" w14:paraId="795A5B34" w14:textId="77777777" w:rsidTr="0071214F">
        <w:tc>
          <w:tcPr>
            <w:tcW w:w="2500" w:type="pct"/>
            <w:tcMar>
              <w:top w:w="75" w:type="dxa"/>
              <w:bottom w:w="75" w:type="dxa"/>
            </w:tcMar>
            <w:vAlign w:val="center"/>
          </w:tcPr>
          <w:p w14:paraId="5041B39F" w14:textId="77777777" w:rsidR="00DF0B00" w:rsidRDefault="00DF0B00" w:rsidP="0071214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394AA6A" w14:textId="77777777" w:rsidR="00DF0B00" w:rsidRDefault="00DF0B00" w:rsidP="0071214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F0B00" w14:paraId="35471E31" w14:textId="77777777" w:rsidTr="0071214F">
        <w:tc>
          <w:tcPr>
            <w:tcW w:w="2500" w:type="pct"/>
            <w:tcMar>
              <w:top w:w="75" w:type="dxa"/>
              <w:bottom w:w="75" w:type="dxa"/>
            </w:tcMar>
            <w:vAlign w:val="center"/>
          </w:tcPr>
          <w:p w14:paraId="1A69CAA9" w14:textId="77777777" w:rsidR="00DF0B00" w:rsidRDefault="00DF0B00" w:rsidP="0071214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90771B" w14:textId="77777777" w:rsidR="00DF0B00" w:rsidRDefault="00DF0B00" w:rsidP="0071214F"/>
          <w:p w14:paraId="2C362C1D" w14:textId="77777777" w:rsidR="00DF0B00" w:rsidRDefault="00DF0B00" w:rsidP="0071214F">
            <w:pPr>
              <w:jc w:val="center"/>
            </w:pPr>
            <w:r>
              <w:rPr>
                <w:rFonts w:ascii="Arial" w:hAnsi="Arial" w:cs="Arial"/>
                <w:color w:val="A9A9A9"/>
                <w:position w:val="-2"/>
                <w:sz w:val="18"/>
                <w:szCs w:val="18"/>
              </w:rPr>
              <w:t>(žig in podpis)</w:t>
            </w:r>
          </w:p>
        </w:tc>
      </w:tr>
    </w:tbl>
    <w:p w14:paraId="045E067C" w14:textId="77777777" w:rsidR="00B323CD" w:rsidRDefault="00DF0B00" w:rsidP="00DF0B00">
      <w:pPr>
        <w:spacing w:before="225" w:after="225" w:line="240" w:lineRule="auto"/>
        <w:jc w:val="both"/>
        <w:sectPr w:rsidR="00B323CD" w:rsidSect="00D92830">
          <w:pgSz w:w="11906" w:h="16838"/>
          <w:pgMar w:top="1418" w:right="1418" w:bottom="1418" w:left="1418" w:header="567" w:footer="596" w:gutter="0"/>
          <w:cols w:space="708"/>
          <w:docGrid w:linePitch="360"/>
        </w:sectPr>
      </w:pPr>
      <w:r>
        <w:rPr>
          <w:rFonts w:ascii="Arial" w:hAnsi="Arial" w:cs="Arial"/>
          <w:color w:val="000000"/>
          <w:sz w:val="18"/>
          <w:szCs w:val="18"/>
        </w:rPr>
        <w:t> </w:t>
      </w:r>
    </w:p>
    <w:p w14:paraId="6D8877AD" w14:textId="77777777" w:rsidR="00D92830" w:rsidRPr="00590863" w:rsidRDefault="00DF0B00" w:rsidP="00D92830">
      <w:pPr>
        <w:spacing w:after="0"/>
        <w:jc w:val="right"/>
        <w:rPr>
          <w:rFonts w:ascii="Arial" w:hAnsi="Arial" w:cs="Arial"/>
          <w:sz w:val="18"/>
          <w:szCs w:val="18"/>
        </w:rPr>
      </w:pPr>
      <w:r>
        <w:rPr>
          <w:rFonts w:ascii="Arial" w:hAnsi="Arial" w:cs="Arial"/>
          <w:sz w:val="18"/>
          <w:szCs w:val="18"/>
        </w:rPr>
        <w:lastRenderedPageBreak/>
        <w:t>Obrazec št: 9</w:t>
      </w:r>
    </w:p>
    <w:p w14:paraId="2764135F" w14:textId="77777777" w:rsidR="00D92830" w:rsidRPr="00252358" w:rsidRDefault="00D92830" w:rsidP="00D92830"/>
    <w:p w14:paraId="4547F02A" w14:textId="77777777" w:rsidR="00D92830" w:rsidRDefault="00321552" w:rsidP="00D928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3D54E20" w14:textId="77777777" w:rsidR="00D92830" w:rsidRDefault="00D92830" w:rsidP="00D92830">
      <w:pPr>
        <w:spacing w:after="120"/>
        <w:rPr>
          <w:rFonts w:ascii="Arial" w:hAnsi="Arial" w:cs="Arial"/>
        </w:rPr>
      </w:pPr>
    </w:p>
    <w:p w14:paraId="59231DC8" w14:textId="77777777" w:rsidR="00B323CD" w:rsidRDefault="0032155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33A5ABF" w14:textId="77777777" w:rsidR="00B323CD" w:rsidRDefault="0032155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323CD" w14:paraId="58D2E4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82A1A" w14:textId="77777777" w:rsidR="00B323CD" w:rsidRDefault="00321552">
            <w:pPr>
              <w:spacing w:before="135" w:after="135"/>
              <w:jc w:val="both"/>
              <w:textAlignment w:val="center"/>
            </w:pPr>
            <w:r>
              <w:rPr>
                <w:rFonts w:ascii="Arial" w:hAnsi="Arial" w:cs="Arial"/>
                <w:b/>
                <w:bCs/>
                <w:color w:val="000000"/>
                <w:position w:val="-2"/>
                <w:sz w:val="18"/>
                <w:szCs w:val="18"/>
              </w:rPr>
              <w:t>Ime in priimek</w:t>
            </w:r>
          </w:p>
          <w:p w14:paraId="143403AF" w14:textId="77777777" w:rsidR="00B323CD" w:rsidRDefault="00321552">
            <w:pPr>
              <w:spacing w:before="135" w:after="135"/>
              <w:jc w:val="both"/>
              <w:textAlignment w:val="center"/>
            </w:pPr>
            <w:r>
              <w:rPr>
                <w:rFonts w:ascii="Arial" w:hAnsi="Arial" w:cs="Arial"/>
                <w:b/>
                <w:bCs/>
                <w:color w:val="000000"/>
                <w:position w:val="-2"/>
                <w:sz w:val="18"/>
                <w:szCs w:val="18"/>
              </w:rPr>
              <w:t>ali</w:t>
            </w:r>
          </w:p>
          <w:p w14:paraId="2A7E1B0E" w14:textId="77777777" w:rsidR="00B323CD" w:rsidRDefault="0032155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0B0B1" w14:textId="77777777" w:rsidR="00B323CD" w:rsidRDefault="00321552">
            <w:pPr>
              <w:spacing w:before="135" w:after="135"/>
              <w:jc w:val="both"/>
              <w:textAlignment w:val="center"/>
            </w:pPr>
            <w:r>
              <w:rPr>
                <w:rFonts w:ascii="Arial" w:hAnsi="Arial" w:cs="Arial"/>
                <w:b/>
                <w:bCs/>
                <w:color w:val="000000"/>
                <w:position w:val="-2"/>
                <w:sz w:val="18"/>
                <w:szCs w:val="18"/>
              </w:rPr>
              <w:t>Naslov prebivališča</w:t>
            </w:r>
          </w:p>
          <w:p w14:paraId="40E75084" w14:textId="77777777" w:rsidR="00B323CD" w:rsidRDefault="00321552">
            <w:pPr>
              <w:spacing w:before="135" w:after="135"/>
              <w:jc w:val="both"/>
              <w:textAlignment w:val="center"/>
            </w:pPr>
            <w:r>
              <w:rPr>
                <w:rFonts w:ascii="Arial" w:hAnsi="Arial" w:cs="Arial"/>
                <w:b/>
                <w:bCs/>
                <w:color w:val="000000"/>
                <w:position w:val="-2"/>
                <w:sz w:val="18"/>
                <w:szCs w:val="18"/>
              </w:rPr>
              <w:t>ali</w:t>
            </w:r>
          </w:p>
          <w:p w14:paraId="0508A61B" w14:textId="77777777" w:rsidR="00B323CD" w:rsidRDefault="0032155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D91E98" w14:textId="77777777" w:rsidR="00B323CD" w:rsidRDefault="00321552">
            <w:pPr>
              <w:spacing w:before="135" w:after="135"/>
              <w:jc w:val="both"/>
              <w:textAlignment w:val="center"/>
            </w:pPr>
            <w:r>
              <w:rPr>
                <w:rFonts w:ascii="Arial" w:hAnsi="Arial" w:cs="Arial"/>
                <w:b/>
                <w:bCs/>
                <w:color w:val="000000"/>
                <w:position w:val="-2"/>
                <w:sz w:val="18"/>
                <w:szCs w:val="18"/>
              </w:rPr>
              <w:t>Delež lastništva</w:t>
            </w:r>
          </w:p>
          <w:p w14:paraId="1F777D52" w14:textId="77777777" w:rsidR="00B323CD" w:rsidRDefault="00321552">
            <w:pPr>
              <w:spacing w:before="135" w:after="135"/>
              <w:jc w:val="both"/>
              <w:textAlignment w:val="center"/>
            </w:pPr>
            <w:r>
              <w:rPr>
                <w:rFonts w:ascii="Arial" w:hAnsi="Arial" w:cs="Arial"/>
                <w:b/>
                <w:bCs/>
                <w:color w:val="000000"/>
                <w:position w:val="-2"/>
                <w:sz w:val="18"/>
                <w:szCs w:val="18"/>
              </w:rPr>
              <w:t>ali</w:t>
            </w:r>
          </w:p>
          <w:p w14:paraId="460F6CEF" w14:textId="77777777" w:rsidR="00B323CD" w:rsidRDefault="00321552">
            <w:pPr>
              <w:spacing w:before="135" w:after="135"/>
              <w:jc w:val="both"/>
              <w:textAlignment w:val="center"/>
            </w:pPr>
            <w:r>
              <w:rPr>
                <w:rFonts w:ascii="Arial" w:hAnsi="Arial" w:cs="Arial"/>
                <w:b/>
                <w:bCs/>
                <w:color w:val="000000"/>
                <w:position w:val="-2"/>
                <w:sz w:val="18"/>
                <w:szCs w:val="18"/>
              </w:rPr>
              <w:t>Delež lastništva gospodarskega subjekta</w:t>
            </w:r>
          </w:p>
        </w:tc>
      </w:tr>
      <w:tr w:rsidR="00B323CD" w14:paraId="7A7CD4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2DC89"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F33CF9"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7080E" w14:textId="77777777" w:rsidR="00B323CD" w:rsidRDefault="00321552">
            <w:pPr>
              <w:spacing w:before="135" w:after="135"/>
              <w:jc w:val="both"/>
              <w:textAlignment w:val="center"/>
            </w:pPr>
            <w:r>
              <w:rPr>
                <w:rFonts w:ascii="Arial" w:hAnsi="Arial" w:cs="Arial"/>
                <w:color w:val="000000"/>
                <w:position w:val="-2"/>
                <w:sz w:val="18"/>
                <w:szCs w:val="18"/>
              </w:rPr>
              <w:t> </w:t>
            </w:r>
          </w:p>
        </w:tc>
      </w:tr>
      <w:tr w:rsidR="00B323CD" w14:paraId="183E8E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612A3"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35AB49"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918F0" w14:textId="77777777" w:rsidR="00B323CD" w:rsidRDefault="00321552">
            <w:pPr>
              <w:spacing w:before="135" w:after="135"/>
              <w:jc w:val="both"/>
              <w:textAlignment w:val="center"/>
            </w:pPr>
            <w:r>
              <w:rPr>
                <w:rFonts w:ascii="Arial" w:hAnsi="Arial" w:cs="Arial"/>
                <w:color w:val="000000"/>
                <w:position w:val="-2"/>
                <w:sz w:val="18"/>
                <w:szCs w:val="18"/>
              </w:rPr>
              <w:t> </w:t>
            </w:r>
          </w:p>
        </w:tc>
      </w:tr>
      <w:tr w:rsidR="00B323CD" w14:paraId="239D338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F1A6C"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56EF0"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DAE86" w14:textId="77777777" w:rsidR="00B323CD" w:rsidRDefault="00321552">
            <w:pPr>
              <w:spacing w:before="135" w:after="135"/>
              <w:jc w:val="both"/>
              <w:textAlignment w:val="center"/>
            </w:pPr>
            <w:r>
              <w:rPr>
                <w:rFonts w:ascii="Arial" w:hAnsi="Arial" w:cs="Arial"/>
                <w:color w:val="000000"/>
                <w:position w:val="-2"/>
                <w:sz w:val="18"/>
                <w:szCs w:val="18"/>
              </w:rPr>
              <w:t> </w:t>
            </w:r>
          </w:p>
        </w:tc>
      </w:tr>
      <w:tr w:rsidR="00B323CD" w14:paraId="6618E4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DBA1F"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A246E"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482C1" w14:textId="77777777" w:rsidR="00B323CD" w:rsidRDefault="00321552">
            <w:pPr>
              <w:spacing w:before="135" w:after="135"/>
              <w:jc w:val="both"/>
              <w:textAlignment w:val="center"/>
            </w:pPr>
            <w:r>
              <w:rPr>
                <w:rFonts w:ascii="Arial" w:hAnsi="Arial" w:cs="Arial"/>
                <w:color w:val="000000"/>
                <w:position w:val="-2"/>
                <w:sz w:val="18"/>
                <w:szCs w:val="18"/>
              </w:rPr>
              <w:t> </w:t>
            </w:r>
          </w:p>
        </w:tc>
      </w:tr>
    </w:tbl>
    <w:p w14:paraId="63F2B56B" w14:textId="77777777" w:rsidR="00B323CD" w:rsidRDefault="0032155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323CD" w14:paraId="75B6E0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6C81F" w14:textId="77777777" w:rsidR="00B323CD" w:rsidRDefault="0032155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84FEF" w14:textId="77777777" w:rsidR="00B323CD" w:rsidRDefault="0032155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F7BA3" w14:textId="77777777" w:rsidR="00B323CD" w:rsidRDefault="00321552">
            <w:pPr>
              <w:spacing w:before="135" w:after="135"/>
              <w:jc w:val="both"/>
              <w:textAlignment w:val="center"/>
            </w:pPr>
            <w:r>
              <w:rPr>
                <w:rFonts w:ascii="Arial" w:hAnsi="Arial" w:cs="Arial"/>
                <w:b/>
                <w:bCs/>
                <w:color w:val="000000"/>
                <w:position w:val="-2"/>
                <w:sz w:val="18"/>
                <w:szCs w:val="18"/>
              </w:rPr>
              <w:t>Delež lastništva gospodarskega subjekta</w:t>
            </w:r>
          </w:p>
        </w:tc>
      </w:tr>
      <w:tr w:rsidR="00B323CD" w14:paraId="7290B9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9ED7E"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89B11"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E1C007" w14:textId="77777777" w:rsidR="00B323CD" w:rsidRDefault="00321552">
            <w:pPr>
              <w:spacing w:before="135" w:after="135"/>
              <w:jc w:val="both"/>
              <w:textAlignment w:val="center"/>
            </w:pPr>
            <w:r>
              <w:rPr>
                <w:rFonts w:ascii="Arial" w:hAnsi="Arial" w:cs="Arial"/>
                <w:color w:val="000000"/>
                <w:position w:val="-2"/>
                <w:sz w:val="18"/>
                <w:szCs w:val="18"/>
              </w:rPr>
              <w:t> </w:t>
            </w:r>
          </w:p>
        </w:tc>
      </w:tr>
      <w:tr w:rsidR="00B323CD" w14:paraId="01AFE4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A6EF1"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EF27C"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95E36" w14:textId="77777777" w:rsidR="00B323CD" w:rsidRDefault="00321552">
            <w:pPr>
              <w:spacing w:before="135" w:after="135"/>
              <w:jc w:val="both"/>
              <w:textAlignment w:val="center"/>
            </w:pPr>
            <w:r>
              <w:rPr>
                <w:rFonts w:ascii="Arial" w:hAnsi="Arial" w:cs="Arial"/>
                <w:color w:val="000000"/>
                <w:position w:val="-2"/>
                <w:sz w:val="18"/>
                <w:szCs w:val="18"/>
              </w:rPr>
              <w:t> </w:t>
            </w:r>
          </w:p>
        </w:tc>
      </w:tr>
      <w:tr w:rsidR="00B323CD" w14:paraId="0BA2F9D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F4C57"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508E6F"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5073A" w14:textId="77777777" w:rsidR="00B323CD" w:rsidRDefault="00321552">
            <w:pPr>
              <w:spacing w:before="135" w:after="135"/>
              <w:jc w:val="both"/>
              <w:textAlignment w:val="center"/>
            </w:pPr>
            <w:r>
              <w:rPr>
                <w:rFonts w:ascii="Arial" w:hAnsi="Arial" w:cs="Arial"/>
                <w:color w:val="000000"/>
                <w:position w:val="-2"/>
                <w:sz w:val="18"/>
                <w:szCs w:val="18"/>
              </w:rPr>
              <w:t> </w:t>
            </w:r>
          </w:p>
        </w:tc>
      </w:tr>
      <w:tr w:rsidR="00B323CD" w14:paraId="124E75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66DD1"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FA8D1" w14:textId="77777777" w:rsidR="00B323CD" w:rsidRDefault="0032155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C351E" w14:textId="77777777" w:rsidR="00B323CD" w:rsidRDefault="00321552">
            <w:pPr>
              <w:spacing w:before="135" w:after="135"/>
              <w:jc w:val="both"/>
              <w:textAlignment w:val="center"/>
            </w:pPr>
            <w:r>
              <w:rPr>
                <w:rFonts w:ascii="Arial" w:hAnsi="Arial" w:cs="Arial"/>
                <w:color w:val="000000"/>
                <w:position w:val="-2"/>
                <w:sz w:val="18"/>
                <w:szCs w:val="18"/>
              </w:rPr>
              <w:t> </w:t>
            </w:r>
          </w:p>
        </w:tc>
      </w:tr>
    </w:tbl>
    <w:p w14:paraId="670057CB" w14:textId="77777777" w:rsidR="00B323CD" w:rsidRDefault="0032155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Look w:val="04A0" w:firstRow="1" w:lastRow="0" w:firstColumn="1" w:lastColumn="0" w:noHBand="0" w:noVBand="1"/>
      </w:tblPr>
      <w:tblGrid>
        <w:gridCol w:w="4080"/>
        <w:gridCol w:w="4665"/>
      </w:tblGrid>
      <w:tr w:rsidR="00B323CD" w14:paraId="7F0485C5" w14:textId="77777777">
        <w:tc>
          <w:tcPr>
            <w:tcW w:w="4080" w:type="dxa"/>
            <w:tcMar>
              <w:top w:w="75" w:type="dxa"/>
              <w:bottom w:w="75" w:type="dxa"/>
            </w:tcMar>
            <w:vAlign w:val="center"/>
          </w:tcPr>
          <w:p w14:paraId="13350215" w14:textId="77777777" w:rsidR="00B323CD" w:rsidRDefault="00321552">
            <w:r>
              <w:rPr>
                <w:rFonts w:ascii="Arial" w:hAnsi="Arial" w:cs="Arial"/>
                <w:color w:val="000000"/>
                <w:position w:val="-2"/>
                <w:sz w:val="18"/>
                <w:szCs w:val="18"/>
              </w:rPr>
              <w:t>Kraj in datum:</w:t>
            </w:r>
          </w:p>
        </w:tc>
        <w:tc>
          <w:tcPr>
            <w:tcW w:w="0" w:type="auto"/>
            <w:tcMar>
              <w:top w:w="75" w:type="dxa"/>
              <w:bottom w:w="75" w:type="dxa"/>
            </w:tcMar>
            <w:vAlign w:val="center"/>
          </w:tcPr>
          <w:p w14:paraId="739D925A" w14:textId="77777777" w:rsidR="00B323CD" w:rsidRDefault="00321552">
            <w:r>
              <w:rPr>
                <w:rFonts w:ascii="Arial" w:hAnsi="Arial" w:cs="Arial"/>
                <w:color w:val="000000"/>
                <w:position w:val="-2"/>
                <w:sz w:val="18"/>
                <w:szCs w:val="18"/>
              </w:rPr>
              <w:t>Ime in priimek: _____________________</w:t>
            </w:r>
          </w:p>
        </w:tc>
      </w:tr>
      <w:tr w:rsidR="00B323CD" w14:paraId="20C3BB00" w14:textId="77777777">
        <w:tc>
          <w:tcPr>
            <w:tcW w:w="4080" w:type="dxa"/>
            <w:tcMar>
              <w:top w:w="75" w:type="dxa"/>
              <w:bottom w:w="75" w:type="dxa"/>
            </w:tcMar>
            <w:vAlign w:val="center"/>
          </w:tcPr>
          <w:p w14:paraId="6B8CD92A" w14:textId="77777777" w:rsidR="00B323CD" w:rsidRDefault="00321552">
            <w:r>
              <w:rPr>
                <w:rFonts w:ascii="Arial" w:hAnsi="Arial" w:cs="Arial"/>
                <w:color w:val="000000"/>
                <w:position w:val="-2"/>
                <w:sz w:val="18"/>
                <w:szCs w:val="18"/>
              </w:rPr>
              <w:t> </w:t>
            </w:r>
          </w:p>
        </w:tc>
        <w:tc>
          <w:tcPr>
            <w:tcW w:w="0" w:type="auto"/>
            <w:tcMar>
              <w:top w:w="75" w:type="dxa"/>
              <w:bottom w:w="75" w:type="dxa"/>
            </w:tcMar>
            <w:vAlign w:val="center"/>
          </w:tcPr>
          <w:p w14:paraId="1574112D" w14:textId="77777777" w:rsidR="00B323CD" w:rsidRDefault="00321552">
            <w:pPr>
              <w:jc w:val="center"/>
            </w:pPr>
            <w:r>
              <w:rPr>
                <w:rFonts w:ascii="Arial" w:hAnsi="Arial" w:cs="Arial"/>
                <w:color w:val="000000"/>
                <w:position w:val="-2"/>
                <w:sz w:val="18"/>
                <w:szCs w:val="18"/>
              </w:rPr>
              <w:t>(žig in podpis)</w:t>
            </w:r>
          </w:p>
        </w:tc>
      </w:tr>
    </w:tbl>
    <w:p w14:paraId="11868E6F" w14:textId="031AC17F" w:rsidR="00B323CD" w:rsidRDefault="0032155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A18837F" w14:textId="77777777" w:rsidR="00B323CD" w:rsidRDefault="00B323CD"/>
    <w:p w14:paraId="390835A4" w14:textId="66F88DFA" w:rsidR="00DD065B" w:rsidRPr="00590863" w:rsidRDefault="00DD065B" w:rsidP="00DD065B">
      <w:pPr>
        <w:spacing w:after="0"/>
        <w:jc w:val="right"/>
        <w:rPr>
          <w:rFonts w:ascii="Arial" w:hAnsi="Arial" w:cs="Arial"/>
          <w:sz w:val="18"/>
          <w:szCs w:val="18"/>
        </w:rPr>
      </w:pPr>
      <w:r>
        <w:rPr>
          <w:rFonts w:ascii="Arial" w:hAnsi="Arial" w:cs="Arial"/>
          <w:sz w:val="18"/>
          <w:szCs w:val="18"/>
        </w:rPr>
        <w:t>Obrazec št: 10</w:t>
      </w:r>
    </w:p>
    <w:p w14:paraId="0AFEB4DD" w14:textId="77777777" w:rsidR="00DD065B" w:rsidRPr="00252358" w:rsidRDefault="00DD065B" w:rsidP="00DD065B"/>
    <w:p w14:paraId="686D456B" w14:textId="177D55D0" w:rsidR="00DD065B" w:rsidRDefault="00DD065B" w:rsidP="00DD06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065B">
        <w:rPr>
          <w:rFonts w:ascii="Arial" w:hAnsi="Arial" w:cs="Arial"/>
        </w:rPr>
        <w:t>Izjava o izkazovanju usposobljenosti za izvedbo predmeta javnega naročila</w:t>
      </w:r>
    </w:p>
    <w:p w14:paraId="7CC7F71A" w14:textId="77777777" w:rsidR="00DD065B" w:rsidRDefault="00DD065B"/>
    <w:p w14:paraId="56DC23E1" w14:textId="291B6209" w:rsidR="00DD065B" w:rsidRDefault="00DD065B" w:rsidP="00DD065B">
      <w:pPr>
        <w:jc w:val="both"/>
        <w:rPr>
          <w:rFonts w:ascii="Arial" w:hAnsi="Arial" w:cs="Arial"/>
          <w:sz w:val="18"/>
          <w:szCs w:val="18"/>
        </w:rPr>
      </w:pPr>
      <w:r w:rsidRPr="00DD065B">
        <w:rPr>
          <w:rFonts w:ascii="Arial" w:hAnsi="Arial" w:cs="Arial"/>
          <w:sz w:val="18"/>
          <w:szCs w:val="18"/>
        </w:rPr>
        <w:t xml:space="preserve">Spodaj </w:t>
      </w:r>
      <w:r>
        <w:rPr>
          <w:rFonts w:ascii="Arial" w:hAnsi="Arial" w:cs="Arial"/>
          <w:sz w:val="18"/>
          <w:szCs w:val="18"/>
        </w:rPr>
        <w:t>navedeni gospodarski subjekt pod kazensko in materialno odgovornostjo izjavljamo, da izpolnjujemo sledeče zahteve naročnika, s katerimi izkazujemo usposobljenost za izvedbo predmeta javnega naročila:</w:t>
      </w:r>
    </w:p>
    <w:p w14:paraId="1A8CC82A" w14:textId="613063F8" w:rsidR="00DD065B" w:rsidRDefault="00DD065B" w:rsidP="00DD065B">
      <w:pPr>
        <w:jc w:val="both"/>
        <w:rPr>
          <w:rFonts w:ascii="Arial" w:hAnsi="Arial" w:cs="Arial"/>
          <w:sz w:val="18"/>
          <w:szCs w:val="18"/>
        </w:rPr>
      </w:pPr>
    </w:p>
    <w:p w14:paraId="50945575" w14:textId="511B191A" w:rsidR="00DD065B" w:rsidRDefault="00DD065B" w:rsidP="00A55870">
      <w:pPr>
        <w:pStyle w:val="Odstavekseznama"/>
        <w:numPr>
          <w:ilvl w:val="0"/>
          <w:numId w:val="25"/>
        </w:numPr>
        <w:spacing w:before="135" w:after="135" w:line="240" w:lineRule="auto"/>
        <w:jc w:val="both"/>
        <w:textAlignment w:val="center"/>
        <w:rPr>
          <w:rFonts w:ascii="Arial" w:hAnsi="Arial" w:cs="Arial"/>
          <w:sz w:val="18"/>
          <w:szCs w:val="18"/>
        </w:rPr>
      </w:pPr>
      <w:r>
        <w:rPr>
          <w:rFonts w:ascii="Arial" w:hAnsi="Arial" w:cs="Arial"/>
          <w:sz w:val="18"/>
          <w:szCs w:val="18"/>
        </w:rPr>
        <w:t xml:space="preserve">imamo </w:t>
      </w:r>
      <w:r w:rsidRPr="001D38B9">
        <w:rPr>
          <w:rFonts w:ascii="Arial" w:hAnsi="Arial" w:cs="Arial"/>
          <w:sz w:val="18"/>
          <w:szCs w:val="18"/>
        </w:rPr>
        <w:t>v lasti</w:t>
      </w:r>
      <w:r>
        <w:rPr>
          <w:rFonts w:ascii="Arial" w:hAnsi="Arial" w:cs="Arial"/>
          <w:sz w:val="18"/>
          <w:szCs w:val="18"/>
        </w:rPr>
        <w:t xml:space="preserve"> </w:t>
      </w:r>
      <w:r w:rsidRPr="001D38B9">
        <w:rPr>
          <w:rFonts w:ascii="Arial" w:hAnsi="Arial" w:cs="Arial"/>
          <w:sz w:val="18"/>
          <w:szCs w:val="18"/>
        </w:rPr>
        <w:t>ustrezno informacijsko podporo in ustrezen sistem za nadzor, upravljanje in zaračunavanje storitev polnjenja na infrastrukturi za polnjenje cestnih vozil na električni pogon;</w:t>
      </w:r>
    </w:p>
    <w:p w14:paraId="179EE24C" w14:textId="77777777" w:rsidR="00DD065B" w:rsidRDefault="00DD065B" w:rsidP="00DD065B">
      <w:pPr>
        <w:pStyle w:val="Odstavekseznama"/>
        <w:spacing w:before="135" w:after="135" w:line="240" w:lineRule="auto"/>
        <w:jc w:val="both"/>
        <w:textAlignment w:val="center"/>
        <w:rPr>
          <w:rFonts w:ascii="Arial" w:hAnsi="Arial" w:cs="Arial"/>
          <w:sz w:val="18"/>
          <w:szCs w:val="18"/>
        </w:rPr>
      </w:pPr>
    </w:p>
    <w:p w14:paraId="659F4B49" w14:textId="7205F54F" w:rsidR="00DD065B" w:rsidRDefault="00DD065B" w:rsidP="00A55870">
      <w:pPr>
        <w:pStyle w:val="Odstavekseznama"/>
        <w:numPr>
          <w:ilvl w:val="0"/>
          <w:numId w:val="25"/>
        </w:numPr>
        <w:spacing w:before="135" w:after="135" w:line="240" w:lineRule="auto"/>
        <w:jc w:val="both"/>
        <w:textAlignment w:val="center"/>
        <w:rPr>
          <w:rFonts w:ascii="Arial" w:hAnsi="Arial" w:cs="Arial"/>
          <w:sz w:val="18"/>
          <w:szCs w:val="18"/>
        </w:rPr>
      </w:pPr>
      <w:r>
        <w:rPr>
          <w:rFonts w:ascii="Arial" w:hAnsi="Arial" w:cs="Arial"/>
          <w:sz w:val="18"/>
          <w:szCs w:val="18"/>
        </w:rPr>
        <w:t xml:space="preserve">zagotavljamo </w:t>
      </w:r>
      <w:r w:rsidRPr="001D38B9">
        <w:rPr>
          <w:rFonts w:ascii="Arial" w:hAnsi="Arial" w:cs="Arial"/>
          <w:sz w:val="18"/>
          <w:szCs w:val="18"/>
        </w:rPr>
        <w:t>končnim uporabnikom podatke o razpoložljivosti, zasedenosti in okvarah oziroma nedelovanju polnilnih postaj preko javno dostopnega spletnega portala ali mobilne aplikacije;</w:t>
      </w:r>
    </w:p>
    <w:p w14:paraId="69A0C731" w14:textId="77777777" w:rsidR="00DD065B" w:rsidRDefault="00DD065B" w:rsidP="00DD065B">
      <w:pPr>
        <w:pStyle w:val="Odstavekseznama"/>
        <w:spacing w:before="135" w:after="135" w:line="240" w:lineRule="auto"/>
        <w:jc w:val="both"/>
        <w:textAlignment w:val="center"/>
        <w:rPr>
          <w:rFonts w:ascii="Arial" w:hAnsi="Arial" w:cs="Arial"/>
          <w:sz w:val="18"/>
          <w:szCs w:val="18"/>
        </w:rPr>
      </w:pPr>
    </w:p>
    <w:p w14:paraId="2B180AEF" w14:textId="1780C08D" w:rsidR="00DD065B" w:rsidRDefault="00DD065B" w:rsidP="00A55870">
      <w:pPr>
        <w:pStyle w:val="Odstavekseznama"/>
        <w:numPr>
          <w:ilvl w:val="0"/>
          <w:numId w:val="25"/>
        </w:numPr>
        <w:spacing w:before="135" w:after="135" w:line="240" w:lineRule="auto"/>
        <w:jc w:val="both"/>
        <w:textAlignment w:val="center"/>
        <w:rPr>
          <w:rFonts w:ascii="Arial" w:hAnsi="Arial" w:cs="Arial"/>
          <w:sz w:val="18"/>
          <w:szCs w:val="18"/>
        </w:rPr>
      </w:pPr>
      <w:r>
        <w:rPr>
          <w:rFonts w:ascii="Arial" w:hAnsi="Arial" w:cs="Arial"/>
          <w:sz w:val="18"/>
          <w:szCs w:val="18"/>
        </w:rPr>
        <w:t xml:space="preserve">smo </w:t>
      </w:r>
      <w:r w:rsidRPr="001D38B9">
        <w:rPr>
          <w:rFonts w:ascii="Arial" w:hAnsi="Arial" w:cs="Arial"/>
          <w:sz w:val="18"/>
          <w:szCs w:val="18"/>
        </w:rPr>
        <w:t xml:space="preserve">v zadnjem letu </w:t>
      </w:r>
      <w:r>
        <w:rPr>
          <w:rFonts w:ascii="Arial" w:hAnsi="Arial" w:cs="Arial"/>
          <w:sz w:val="18"/>
          <w:szCs w:val="18"/>
        </w:rPr>
        <w:t xml:space="preserve">od datuma objave tega javnega naročila na Portalu javnih naročil je </w:t>
      </w:r>
      <w:r w:rsidRPr="001D38B9">
        <w:rPr>
          <w:rFonts w:ascii="Arial" w:hAnsi="Arial" w:cs="Arial"/>
          <w:sz w:val="18"/>
          <w:szCs w:val="18"/>
        </w:rPr>
        <w:t>uspešno izvajal naloge upravljalca polnilne infrastrukture za  električna vozila na vsaj 25 polnilnih postajah v EU;</w:t>
      </w:r>
    </w:p>
    <w:p w14:paraId="4167AAF4" w14:textId="77777777" w:rsidR="00DD065B" w:rsidRDefault="00DD065B" w:rsidP="00DD065B">
      <w:pPr>
        <w:pStyle w:val="Odstavekseznama"/>
        <w:spacing w:before="135" w:after="135" w:line="240" w:lineRule="auto"/>
        <w:jc w:val="both"/>
        <w:textAlignment w:val="center"/>
        <w:rPr>
          <w:rFonts w:ascii="Arial" w:hAnsi="Arial" w:cs="Arial"/>
          <w:sz w:val="18"/>
          <w:szCs w:val="18"/>
        </w:rPr>
      </w:pPr>
    </w:p>
    <w:p w14:paraId="54683D60" w14:textId="180EB40B" w:rsidR="00DD065B" w:rsidRDefault="00DD065B" w:rsidP="00A55870">
      <w:pPr>
        <w:pStyle w:val="Odstavekseznama"/>
        <w:numPr>
          <w:ilvl w:val="0"/>
          <w:numId w:val="25"/>
        </w:numPr>
        <w:spacing w:before="135" w:after="135" w:line="240" w:lineRule="auto"/>
        <w:jc w:val="both"/>
        <w:textAlignment w:val="center"/>
        <w:rPr>
          <w:rFonts w:ascii="Arial" w:hAnsi="Arial" w:cs="Arial"/>
          <w:sz w:val="18"/>
          <w:szCs w:val="18"/>
        </w:rPr>
      </w:pPr>
      <w:r>
        <w:rPr>
          <w:rFonts w:ascii="Arial" w:hAnsi="Arial" w:cs="Arial"/>
          <w:sz w:val="18"/>
          <w:szCs w:val="18"/>
        </w:rPr>
        <w:t xml:space="preserve">imamo </w:t>
      </w:r>
      <w:r w:rsidRPr="001D38B9">
        <w:rPr>
          <w:rFonts w:ascii="Arial" w:hAnsi="Arial" w:cs="Arial"/>
          <w:sz w:val="18"/>
          <w:szCs w:val="18"/>
        </w:rPr>
        <w:t xml:space="preserve">za </w:t>
      </w:r>
      <w:r>
        <w:rPr>
          <w:rFonts w:ascii="Arial" w:hAnsi="Arial" w:cs="Arial"/>
          <w:sz w:val="18"/>
          <w:szCs w:val="18"/>
        </w:rPr>
        <w:t>namen izvajanja storitev, ki so predmet javnega naročila,</w:t>
      </w:r>
      <w:r w:rsidRPr="001D38B9">
        <w:rPr>
          <w:rFonts w:ascii="Arial" w:hAnsi="Arial" w:cs="Arial"/>
          <w:sz w:val="18"/>
          <w:szCs w:val="18"/>
        </w:rPr>
        <w:t xml:space="preserve"> vzpostavljen ustrezen klicni center za podporo uporabnikom (24 ur na dan, vsak dan)</w:t>
      </w:r>
      <w:r>
        <w:rPr>
          <w:rFonts w:ascii="Arial" w:hAnsi="Arial" w:cs="Arial"/>
          <w:sz w:val="18"/>
          <w:szCs w:val="18"/>
        </w:rPr>
        <w:t>;</w:t>
      </w:r>
    </w:p>
    <w:p w14:paraId="071DCABD" w14:textId="77777777" w:rsidR="00DD065B" w:rsidRDefault="00DD065B" w:rsidP="00DD065B">
      <w:pPr>
        <w:pStyle w:val="Odstavekseznama"/>
        <w:spacing w:before="135" w:after="135" w:line="240" w:lineRule="auto"/>
        <w:jc w:val="both"/>
        <w:textAlignment w:val="center"/>
        <w:rPr>
          <w:rFonts w:ascii="Arial" w:hAnsi="Arial" w:cs="Arial"/>
          <w:sz w:val="18"/>
          <w:szCs w:val="18"/>
        </w:rPr>
      </w:pPr>
    </w:p>
    <w:p w14:paraId="3E0781D0" w14:textId="5446EADA" w:rsidR="00DD065B" w:rsidRDefault="00DD065B" w:rsidP="00A55870">
      <w:pPr>
        <w:pStyle w:val="Odstavekseznama"/>
        <w:numPr>
          <w:ilvl w:val="0"/>
          <w:numId w:val="25"/>
        </w:numPr>
        <w:spacing w:before="135" w:after="135" w:line="240" w:lineRule="auto"/>
        <w:jc w:val="both"/>
        <w:textAlignment w:val="center"/>
        <w:rPr>
          <w:rFonts w:ascii="Arial" w:hAnsi="Arial" w:cs="Arial"/>
          <w:sz w:val="18"/>
          <w:szCs w:val="18"/>
        </w:rPr>
      </w:pPr>
      <w:r w:rsidRPr="001D38B9">
        <w:rPr>
          <w:rFonts w:ascii="Arial" w:hAnsi="Arial" w:cs="Arial"/>
          <w:sz w:val="18"/>
          <w:szCs w:val="18"/>
        </w:rPr>
        <w:t>ima</w:t>
      </w:r>
      <w:r>
        <w:rPr>
          <w:rFonts w:ascii="Arial" w:hAnsi="Arial" w:cs="Arial"/>
          <w:sz w:val="18"/>
          <w:szCs w:val="18"/>
        </w:rPr>
        <w:t>mo</w:t>
      </w:r>
      <w:r w:rsidRPr="001D38B9">
        <w:rPr>
          <w:rFonts w:ascii="Arial" w:hAnsi="Arial" w:cs="Arial"/>
          <w:sz w:val="18"/>
          <w:szCs w:val="18"/>
        </w:rPr>
        <w:t xml:space="preserve"> vzpostavljen sistem, ki omogoča identifikacijo, avtorizacijo in plačevanje opravljene storitve polnjenja z RFID kartico in plačevanje preko spletne ali  mobilne aplikacije, ki omogoča plačevanje s plačilnimi kreditnimi karticami;</w:t>
      </w:r>
    </w:p>
    <w:p w14:paraId="3FAC95CC" w14:textId="77777777" w:rsidR="00DD065B" w:rsidRDefault="00DD065B" w:rsidP="00DD065B">
      <w:pPr>
        <w:pStyle w:val="Odstavekseznama"/>
        <w:spacing w:before="135" w:after="135" w:line="240" w:lineRule="auto"/>
        <w:jc w:val="both"/>
        <w:textAlignment w:val="center"/>
        <w:rPr>
          <w:rFonts w:ascii="Arial" w:hAnsi="Arial" w:cs="Arial"/>
          <w:sz w:val="18"/>
          <w:szCs w:val="18"/>
        </w:rPr>
      </w:pPr>
    </w:p>
    <w:p w14:paraId="410BDEA8" w14:textId="36FBEA6F" w:rsidR="00DD065B" w:rsidRDefault="00DD065B" w:rsidP="00A55870">
      <w:pPr>
        <w:pStyle w:val="Odstavekseznama"/>
        <w:numPr>
          <w:ilvl w:val="0"/>
          <w:numId w:val="25"/>
        </w:numPr>
        <w:spacing w:before="135" w:after="135" w:line="240" w:lineRule="auto"/>
        <w:jc w:val="both"/>
        <w:textAlignment w:val="center"/>
        <w:rPr>
          <w:rFonts w:ascii="Arial" w:hAnsi="Arial" w:cs="Arial"/>
          <w:sz w:val="18"/>
          <w:szCs w:val="18"/>
        </w:rPr>
      </w:pPr>
      <w:r w:rsidRPr="001D38B9">
        <w:rPr>
          <w:rFonts w:ascii="Arial" w:hAnsi="Arial" w:cs="Arial"/>
          <w:sz w:val="18"/>
          <w:szCs w:val="18"/>
        </w:rPr>
        <w:t>zagotavlja</w:t>
      </w:r>
      <w:r w:rsidR="00AD4C90">
        <w:rPr>
          <w:rFonts w:ascii="Arial" w:hAnsi="Arial" w:cs="Arial"/>
          <w:sz w:val="18"/>
          <w:szCs w:val="18"/>
        </w:rPr>
        <w:t>mo</w:t>
      </w:r>
      <w:r w:rsidRPr="001D38B9">
        <w:rPr>
          <w:rFonts w:ascii="Arial" w:hAnsi="Arial" w:cs="Arial"/>
          <w:sz w:val="18"/>
          <w:szCs w:val="18"/>
        </w:rPr>
        <w:t xml:space="preserve"> gostovanje (angl. </w:t>
      </w:r>
      <w:proofErr w:type="spellStart"/>
      <w:r w:rsidRPr="001D38B9">
        <w:rPr>
          <w:rFonts w:ascii="Arial" w:hAnsi="Arial" w:cs="Arial"/>
          <w:sz w:val="18"/>
          <w:szCs w:val="18"/>
        </w:rPr>
        <w:t>roaming</w:t>
      </w:r>
      <w:proofErr w:type="spellEnd"/>
      <w:r w:rsidRPr="001D38B9">
        <w:rPr>
          <w:rFonts w:ascii="Arial" w:hAnsi="Arial" w:cs="Arial"/>
          <w:sz w:val="18"/>
          <w:szCs w:val="18"/>
        </w:rPr>
        <w:t>) tujih uporabnikov na PP preko ustrezne platforme za gostovanje</w:t>
      </w:r>
      <w:r>
        <w:rPr>
          <w:rFonts w:ascii="Arial" w:hAnsi="Arial" w:cs="Arial"/>
          <w:sz w:val="18"/>
          <w:szCs w:val="18"/>
        </w:rPr>
        <w:t xml:space="preserve"> in</w:t>
      </w:r>
    </w:p>
    <w:p w14:paraId="5E36D1B2" w14:textId="77777777" w:rsidR="00AD4C90" w:rsidRDefault="00AD4C90" w:rsidP="00AD4C90">
      <w:pPr>
        <w:pStyle w:val="Odstavekseznama"/>
        <w:spacing w:before="135" w:after="135" w:line="240" w:lineRule="auto"/>
        <w:jc w:val="both"/>
        <w:textAlignment w:val="center"/>
        <w:rPr>
          <w:rFonts w:ascii="Arial" w:hAnsi="Arial" w:cs="Arial"/>
          <w:sz w:val="18"/>
          <w:szCs w:val="18"/>
        </w:rPr>
      </w:pPr>
    </w:p>
    <w:p w14:paraId="7F69A18D" w14:textId="0F5F89BB" w:rsidR="00DD065B" w:rsidRDefault="00DD065B" w:rsidP="00A55870">
      <w:pPr>
        <w:pStyle w:val="Odstavekseznama"/>
        <w:numPr>
          <w:ilvl w:val="0"/>
          <w:numId w:val="25"/>
        </w:numPr>
        <w:spacing w:before="135" w:after="135" w:line="240" w:lineRule="auto"/>
        <w:jc w:val="both"/>
        <w:textAlignment w:val="center"/>
        <w:rPr>
          <w:rFonts w:ascii="Arial" w:hAnsi="Arial" w:cs="Arial"/>
          <w:sz w:val="18"/>
          <w:szCs w:val="18"/>
        </w:rPr>
      </w:pPr>
      <w:r w:rsidRPr="001D38B9">
        <w:rPr>
          <w:rFonts w:ascii="Arial" w:hAnsi="Arial" w:cs="Arial"/>
          <w:sz w:val="18"/>
          <w:szCs w:val="18"/>
        </w:rPr>
        <w:t>v okviru zagotavljanja mednarodnega gostovanja zagotavlja</w:t>
      </w:r>
      <w:r w:rsidR="00AD4C90">
        <w:rPr>
          <w:rFonts w:ascii="Arial" w:hAnsi="Arial" w:cs="Arial"/>
          <w:sz w:val="18"/>
          <w:szCs w:val="18"/>
        </w:rPr>
        <w:t>mo</w:t>
      </w:r>
      <w:r w:rsidRPr="001D38B9">
        <w:rPr>
          <w:rFonts w:ascii="Arial" w:hAnsi="Arial" w:cs="Arial"/>
          <w:sz w:val="18"/>
          <w:szCs w:val="18"/>
        </w:rPr>
        <w:t xml:space="preserve"> gostovanje uporabnikov ponudnikov storitev polnjenja iz drugih d</w:t>
      </w:r>
      <w:r>
        <w:rPr>
          <w:rFonts w:ascii="Arial" w:hAnsi="Arial" w:cs="Arial"/>
          <w:sz w:val="18"/>
          <w:szCs w:val="18"/>
        </w:rPr>
        <w:t>ržav EU (vsaj 3 tujih držav EU).</w:t>
      </w:r>
    </w:p>
    <w:p w14:paraId="18780CEB" w14:textId="77777777" w:rsidR="00DD065B" w:rsidRPr="00DD065B" w:rsidRDefault="00DD065B" w:rsidP="00DD065B">
      <w:pPr>
        <w:jc w:val="both"/>
        <w:rPr>
          <w:rFonts w:ascii="Arial" w:hAnsi="Arial" w:cs="Arial"/>
          <w:sz w:val="18"/>
          <w:szCs w:val="18"/>
        </w:rPr>
      </w:pPr>
    </w:p>
    <w:p w14:paraId="3BDD34F2" w14:textId="77777777" w:rsidR="00DD065B" w:rsidRDefault="00DD065B"/>
    <w:p w14:paraId="6D0F40EE" w14:textId="77777777" w:rsidR="00DD065B" w:rsidRDefault="00AD4C90" w:rsidP="00AD4C90">
      <w:pPr>
        <w:jc w:val="both"/>
        <w:rPr>
          <w:rFonts w:ascii="Arial" w:hAnsi="Arial" w:cs="Arial"/>
          <w:sz w:val="18"/>
          <w:szCs w:val="18"/>
        </w:rPr>
      </w:pPr>
      <w:r w:rsidRPr="00AD4C90">
        <w:rPr>
          <w:rFonts w:ascii="Arial" w:hAnsi="Arial" w:cs="Arial"/>
          <w:sz w:val="18"/>
          <w:szCs w:val="18"/>
        </w:rPr>
        <w:t xml:space="preserve">V primeru </w:t>
      </w:r>
      <w:r>
        <w:rPr>
          <w:rFonts w:ascii="Arial" w:hAnsi="Arial" w:cs="Arial"/>
          <w:sz w:val="18"/>
          <w:szCs w:val="18"/>
        </w:rPr>
        <w:t xml:space="preserve"> dvoma v resničnost zgoraj navedenih izjav gospodarskega subjekta, si naročnik pridržuje pravico, da gospodarski subjekt pozove k predložitvi dodatnih dokazil  za izkaz izpolnjevanja posamezne zahteve naročnika. Ponudnik se zavezuje, da bo na poziv naročnika v roku, ki ga bo določil naročnik, predložil vsa zahtevana dodatna dokazila.</w:t>
      </w:r>
    </w:p>
    <w:p w14:paraId="4162E9E6" w14:textId="77777777" w:rsidR="00A7056F" w:rsidRDefault="00A7056F" w:rsidP="00AD4C90">
      <w:pPr>
        <w:jc w:val="both"/>
        <w:rPr>
          <w:rFonts w:ascii="Arial" w:hAnsi="Arial" w:cs="Arial"/>
          <w:sz w:val="18"/>
          <w:szCs w:val="18"/>
        </w:rPr>
      </w:pPr>
    </w:p>
    <w:tbl>
      <w:tblPr>
        <w:tblStyle w:val="NormalTablePHPDOCX"/>
        <w:tblW w:w="8745" w:type="dxa"/>
        <w:tblLook w:val="04A0" w:firstRow="1" w:lastRow="0" w:firstColumn="1" w:lastColumn="0" w:noHBand="0" w:noVBand="1"/>
      </w:tblPr>
      <w:tblGrid>
        <w:gridCol w:w="4080"/>
        <w:gridCol w:w="4665"/>
      </w:tblGrid>
      <w:tr w:rsidR="00A7056F" w14:paraId="2474B346" w14:textId="77777777" w:rsidTr="00A7056F">
        <w:tc>
          <w:tcPr>
            <w:tcW w:w="4080" w:type="dxa"/>
            <w:tcMar>
              <w:top w:w="75" w:type="dxa"/>
              <w:left w:w="108" w:type="dxa"/>
              <w:bottom w:w="75" w:type="dxa"/>
              <w:right w:w="108" w:type="dxa"/>
            </w:tcMar>
            <w:vAlign w:val="center"/>
            <w:hideMark/>
          </w:tcPr>
          <w:p w14:paraId="3A57C284" w14:textId="77777777" w:rsidR="00A7056F" w:rsidRDefault="00A7056F">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53CE17D2" w14:textId="77777777" w:rsidR="00A7056F" w:rsidRDefault="00A7056F">
            <w:r>
              <w:rPr>
                <w:rFonts w:ascii="Arial" w:hAnsi="Arial" w:cs="Arial"/>
                <w:color w:val="000000"/>
                <w:position w:val="-2"/>
                <w:sz w:val="18"/>
                <w:szCs w:val="18"/>
              </w:rPr>
              <w:t>Ime in priimek: _____________________</w:t>
            </w:r>
          </w:p>
        </w:tc>
      </w:tr>
      <w:tr w:rsidR="00A7056F" w14:paraId="005B15E0" w14:textId="77777777" w:rsidTr="00A7056F">
        <w:tc>
          <w:tcPr>
            <w:tcW w:w="4080" w:type="dxa"/>
            <w:tcMar>
              <w:top w:w="75" w:type="dxa"/>
              <w:left w:w="108" w:type="dxa"/>
              <w:bottom w:w="75" w:type="dxa"/>
              <w:right w:w="108" w:type="dxa"/>
            </w:tcMar>
            <w:vAlign w:val="center"/>
            <w:hideMark/>
          </w:tcPr>
          <w:p w14:paraId="2C0E520F" w14:textId="77777777" w:rsidR="00A7056F" w:rsidRDefault="00A7056F">
            <w:r>
              <w:rPr>
                <w:rFonts w:ascii="Arial" w:hAnsi="Arial" w:cs="Arial"/>
                <w:color w:val="000000"/>
                <w:position w:val="-2"/>
                <w:sz w:val="18"/>
                <w:szCs w:val="18"/>
              </w:rPr>
              <w:t> </w:t>
            </w:r>
          </w:p>
        </w:tc>
        <w:tc>
          <w:tcPr>
            <w:tcW w:w="0" w:type="auto"/>
            <w:tcMar>
              <w:top w:w="75" w:type="dxa"/>
              <w:left w:w="108" w:type="dxa"/>
              <w:bottom w:w="75" w:type="dxa"/>
              <w:right w:w="108" w:type="dxa"/>
            </w:tcMar>
            <w:vAlign w:val="center"/>
            <w:hideMark/>
          </w:tcPr>
          <w:p w14:paraId="3C6EC3D2" w14:textId="77777777" w:rsidR="00A7056F" w:rsidRDefault="00A7056F">
            <w:pPr>
              <w:jc w:val="center"/>
            </w:pPr>
            <w:r>
              <w:rPr>
                <w:rFonts w:ascii="Arial" w:hAnsi="Arial" w:cs="Arial"/>
                <w:color w:val="000000"/>
                <w:position w:val="-2"/>
                <w:sz w:val="18"/>
                <w:szCs w:val="18"/>
              </w:rPr>
              <w:t>(žig in podpis)</w:t>
            </w:r>
          </w:p>
        </w:tc>
      </w:tr>
    </w:tbl>
    <w:p w14:paraId="57C7F366" w14:textId="77777777" w:rsidR="00AD4C90" w:rsidRDefault="00AD4C90" w:rsidP="00AD4C90">
      <w:pPr>
        <w:jc w:val="both"/>
        <w:rPr>
          <w:rFonts w:ascii="Arial" w:hAnsi="Arial" w:cs="Arial"/>
          <w:sz w:val="18"/>
          <w:szCs w:val="18"/>
        </w:rPr>
      </w:pPr>
    </w:p>
    <w:sectPr w:rsidR="00AD4C9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24C02" w14:textId="77777777" w:rsidR="00402EBA" w:rsidRDefault="00402EBA" w:rsidP="006975C6">
      <w:pPr>
        <w:spacing w:after="0" w:line="240" w:lineRule="auto"/>
      </w:pPr>
      <w:r>
        <w:separator/>
      </w:r>
    </w:p>
  </w:endnote>
  <w:endnote w:type="continuationSeparator" w:id="0">
    <w:p w14:paraId="781AD8E6" w14:textId="77777777" w:rsidR="00402EBA" w:rsidRDefault="00402EBA" w:rsidP="006975C6">
      <w:pPr>
        <w:spacing w:after="0" w:line="240" w:lineRule="auto"/>
      </w:pPr>
      <w:r>
        <w:continuationSeparator/>
      </w:r>
    </w:p>
  </w:endnote>
  <w:endnote w:type="continuationNotice" w:id="1">
    <w:p w14:paraId="49EC01D9" w14:textId="77777777" w:rsidR="00402EBA" w:rsidRDefault="00402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62CC2" w14:textId="77777777" w:rsidR="00402EBA" w:rsidRPr="007916CC" w:rsidRDefault="00402EBA" w:rsidP="00402EBA">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Pr="007916CC">
          <w:rPr>
            <w:rFonts w:ascii="Arial" w:hAnsi="Arial" w:cs="Arial"/>
            <w:sz w:val="18"/>
            <w:szCs w:val="18"/>
          </w:rPr>
          <w:fldChar w:fldCharType="begin"/>
        </w:r>
        <w:r w:rsidRPr="007916CC">
          <w:rPr>
            <w:rFonts w:ascii="Arial" w:hAnsi="Arial" w:cs="Arial"/>
            <w:sz w:val="18"/>
            <w:szCs w:val="18"/>
          </w:rPr>
          <w:instrText xml:space="preserve"> PAGE   \* MERGEFORMAT </w:instrText>
        </w:r>
        <w:r w:rsidRPr="007916CC">
          <w:rPr>
            <w:rFonts w:ascii="Arial" w:hAnsi="Arial" w:cs="Arial"/>
            <w:sz w:val="18"/>
            <w:szCs w:val="18"/>
          </w:rPr>
          <w:fldChar w:fldCharType="separate"/>
        </w:r>
        <w:r w:rsidR="00A7056F">
          <w:rPr>
            <w:rFonts w:ascii="Arial" w:hAnsi="Arial" w:cs="Arial"/>
            <w:noProof/>
            <w:sz w:val="18"/>
            <w:szCs w:val="18"/>
          </w:rPr>
          <w:t>48</w:t>
        </w:r>
        <w:r w:rsidRPr="007916CC">
          <w:rPr>
            <w:rFonts w:ascii="Arial" w:hAnsi="Arial" w:cs="Arial"/>
            <w:noProof/>
            <w:sz w:val="18"/>
            <w:szCs w:val="18"/>
          </w:rPr>
          <w:fldChar w:fldCharType="end"/>
        </w:r>
      </w:sdtContent>
    </w:sdt>
  </w:p>
  <w:p w14:paraId="775F0283" w14:textId="6AE4E77D" w:rsidR="00402EBA" w:rsidRDefault="00402EBA" w:rsidP="00402EBA">
    <w:pPr>
      <w:pStyle w:val="Noga"/>
      <w:tabs>
        <w:tab w:val="left" w:pos="3301"/>
      </w:tabs>
    </w:pPr>
    <w:r w:rsidRPr="007916CC">
      <w:rPr>
        <w:rFonts w:ascii="Arial" w:hAnsi="Arial" w:cs="Arial"/>
        <w:sz w:val="18"/>
        <w:szCs w:val="18"/>
      </w:rPr>
      <w:t xml:space="preserve">Dobava in namestitev </w:t>
    </w:r>
    <w:r>
      <w:rPr>
        <w:rFonts w:ascii="Arial" w:hAnsi="Arial" w:cs="Arial"/>
        <w:sz w:val="18"/>
        <w:szCs w:val="18"/>
      </w:rPr>
      <w:t>devetnajstih</w:t>
    </w:r>
    <w:r w:rsidRPr="007916CC">
      <w:rPr>
        <w:rFonts w:ascii="Arial" w:hAnsi="Arial" w:cs="Arial"/>
        <w:sz w:val="18"/>
        <w:szCs w:val="18"/>
      </w:rPr>
      <w:t xml:space="preserve"> polnilnih postaj za električna vozila, upravljanje in vzdrževanje polnilnih mest in zagotovitev storitve polnjenja električnih vozil za potrebe </w:t>
    </w:r>
    <w:r>
      <w:rPr>
        <w:rFonts w:ascii="Arial" w:hAnsi="Arial" w:cs="Arial"/>
        <w:sz w:val="18"/>
        <w:szCs w:val="18"/>
      </w:rPr>
      <w:t>osmih</w:t>
    </w:r>
    <w:r w:rsidRPr="007916CC">
      <w:rPr>
        <w:rFonts w:ascii="Arial" w:hAnsi="Arial" w:cs="Arial"/>
        <w:sz w:val="18"/>
        <w:szCs w:val="18"/>
      </w:rPr>
      <w:t xml:space="preserve"> obči</w:t>
    </w:r>
    <w:r w:rsidR="00A7056F">
      <w:rPr>
        <w:rFonts w:ascii="Arial" w:hAnsi="Arial" w:cs="Arial"/>
        <w:sz w:val="18"/>
        <w:szCs w:val="18"/>
      </w:rPr>
      <w:t>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FE80E" w14:textId="77777777" w:rsidR="00402EBA" w:rsidRDefault="00402EBA" w:rsidP="006975C6">
      <w:pPr>
        <w:spacing w:after="0" w:line="240" w:lineRule="auto"/>
      </w:pPr>
      <w:r>
        <w:separator/>
      </w:r>
    </w:p>
  </w:footnote>
  <w:footnote w:type="continuationSeparator" w:id="0">
    <w:p w14:paraId="73680321" w14:textId="77777777" w:rsidR="00402EBA" w:rsidRDefault="00402EBA" w:rsidP="006975C6">
      <w:pPr>
        <w:spacing w:after="0" w:line="240" w:lineRule="auto"/>
      </w:pPr>
      <w:r>
        <w:continuationSeparator/>
      </w:r>
    </w:p>
  </w:footnote>
  <w:footnote w:type="continuationNotice" w:id="1">
    <w:p w14:paraId="3A58BD4F" w14:textId="77777777" w:rsidR="00402EBA" w:rsidRDefault="00402EB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8413" w:type="dxa"/>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
      <w:gridCol w:w="919"/>
      <w:gridCol w:w="955"/>
      <w:gridCol w:w="882"/>
      <w:gridCol w:w="800"/>
      <w:gridCol w:w="980"/>
      <w:gridCol w:w="877"/>
      <w:gridCol w:w="934"/>
      <w:gridCol w:w="1184"/>
    </w:tblGrid>
    <w:tr w:rsidR="00A7056F" w14:paraId="2FA8B9A1" w14:textId="77777777" w:rsidTr="00AA6D7D">
      <w:tc>
        <w:tcPr>
          <w:tcW w:w="882" w:type="dxa"/>
        </w:tcPr>
        <w:p w14:paraId="4E74E6EB" w14:textId="77777777" w:rsidR="00A7056F" w:rsidRDefault="00A7056F" w:rsidP="00A7056F">
          <w:pPr>
            <w:jc w:val="center"/>
          </w:pPr>
          <w:r w:rsidRPr="00101332">
            <w:rPr>
              <w:noProof/>
              <w:lang w:eastAsia="sl-SI"/>
            </w:rPr>
            <w:drawing>
              <wp:inline distT="0" distB="0" distL="0" distR="0" wp14:anchorId="48AE40FA" wp14:editId="5FFF8485">
                <wp:extent cx="395021" cy="596678"/>
                <wp:effectExtent l="0" t="0" r="5080" b="0"/>
                <wp:docPr id="7" name="Slika 7" descr="Rezultat iskanja slik za obÄina br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obÄina br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943" cy="605624"/>
                        </a:xfrm>
                        <a:prstGeom prst="rect">
                          <a:avLst/>
                        </a:prstGeom>
                        <a:noFill/>
                        <a:ln>
                          <a:noFill/>
                        </a:ln>
                      </pic:spPr>
                    </pic:pic>
                  </a:graphicData>
                </a:graphic>
              </wp:inline>
            </w:drawing>
          </w:r>
        </w:p>
      </w:tc>
      <w:tc>
        <w:tcPr>
          <w:tcW w:w="919" w:type="dxa"/>
        </w:tcPr>
        <w:p w14:paraId="75CBA6B3" w14:textId="77777777" w:rsidR="00A7056F" w:rsidRDefault="00A7056F" w:rsidP="00A7056F">
          <w:pPr>
            <w:jc w:val="center"/>
          </w:pPr>
          <w:r>
            <w:rPr>
              <w:noProof/>
              <w:lang w:eastAsia="sl-SI"/>
            </w:rPr>
            <w:drawing>
              <wp:inline distT="0" distB="0" distL="0" distR="0" wp14:anchorId="688BCA04" wp14:editId="55D1E447">
                <wp:extent cx="424281" cy="477702"/>
                <wp:effectExtent l="0" t="0" r="0" b="0"/>
                <wp:docPr id="2"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27839" cy="481708"/>
                        </a:xfrm>
                        <a:prstGeom prst="rect">
                          <a:avLst/>
                        </a:prstGeom>
                        <a:noFill/>
                        <a:ln>
                          <a:noFill/>
                        </a:ln>
                      </pic:spPr>
                    </pic:pic>
                  </a:graphicData>
                </a:graphic>
              </wp:inline>
            </w:drawing>
          </w:r>
        </w:p>
      </w:tc>
      <w:tc>
        <w:tcPr>
          <w:tcW w:w="955" w:type="dxa"/>
        </w:tcPr>
        <w:p w14:paraId="20C71F5C" w14:textId="77777777" w:rsidR="00A7056F" w:rsidRDefault="00A7056F" w:rsidP="00A7056F">
          <w:pPr>
            <w:tabs>
              <w:tab w:val="center" w:pos="451"/>
            </w:tabs>
          </w:pPr>
          <w:r>
            <w:tab/>
          </w:r>
          <w:r w:rsidRPr="009B2184">
            <w:rPr>
              <w:noProof/>
              <w:lang w:eastAsia="sl-SI"/>
            </w:rPr>
            <w:drawing>
              <wp:inline distT="0" distB="0" distL="0" distR="0" wp14:anchorId="702F560D" wp14:editId="63051DE4">
                <wp:extent cx="343814" cy="447317"/>
                <wp:effectExtent l="0" t="0" r="0" b="0"/>
                <wp:docPr id="8" name="Slika 8" descr="Rezultat iskanja slik za obÄina ILIRSKA BIS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ILIRSKA BISTRIC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43632" cy="447080"/>
                        </a:xfrm>
                        <a:prstGeom prst="rect">
                          <a:avLst/>
                        </a:prstGeom>
                        <a:noFill/>
                        <a:ln>
                          <a:noFill/>
                        </a:ln>
                      </pic:spPr>
                    </pic:pic>
                  </a:graphicData>
                </a:graphic>
              </wp:inline>
            </w:drawing>
          </w:r>
          <w:r>
            <w:t xml:space="preserve">                      </w:t>
          </w:r>
        </w:p>
      </w:tc>
      <w:tc>
        <w:tcPr>
          <w:tcW w:w="882" w:type="dxa"/>
        </w:tcPr>
        <w:p w14:paraId="120AC97E" w14:textId="77777777" w:rsidR="00A7056F" w:rsidRDefault="00A7056F" w:rsidP="00A7056F">
          <w:pPr>
            <w:jc w:val="center"/>
          </w:pPr>
          <w:r w:rsidRPr="009B2184">
            <w:rPr>
              <w:noProof/>
              <w:lang w:eastAsia="sl-SI"/>
            </w:rPr>
            <w:drawing>
              <wp:inline distT="0" distB="0" distL="0" distR="0" wp14:anchorId="5658A6B1" wp14:editId="21FFBF9A">
                <wp:extent cx="393748" cy="519380"/>
                <wp:effectExtent l="0" t="0" r="6350" b="0"/>
                <wp:docPr id="9" name="Slika 9" descr="Rezultat iskanja slik za obÄina IZ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iskanja slik za obÄina IZOL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3787" cy="519431"/>
                        </a:xfrm>
                        <a:prstGeom prst="rect">
                          <a:avLst/>
                        </a:prstGeom>
                        <a:noFill/>
                        <a:ln>
                          <a:noFill/>
                        </a:ln>
                      </pic:spPr>
                    </pic:pic>
                  </a:graphicData>
                </a:graphic>
              </wp:inline>
            </w:drawing>
          </w:r>
        </w:p>
      </w:tc>
      <w:tc>
        <w:tcPr>
          <w:tcW w:w="800" w:type="dxa"/>
        </w:tcPr>
        <w:p w14:paraId="42E09BAC" w14:textId="77777777" w:rsidR="00A7056F" w:rsidRDefault="00A7056F" w:rsidP="00A7056F">
          <w:pPr>
            <w:jc w:val="center"/>
          </w:pPr>
          <w:r>
            <w:rPr>
              <w:noProof/>
              <w:lang w:eastAsia="sl-SI"/>
            </w:rPr>
            <w:drawing>
              <wp:inline distT="0" distB="0" distL="0" distR="0" wp14:anchorId="6B662E9D" wp14:editId="4A173BAA">
                <wp:extent cx="329184" cy="464932"/>
                <wp:effectExtent l="0" t="0" r="0" b="0"/>
                <wp:docPr id="3" name="Slika 3" descr="Rezultat iskanja slik za obÄina kanal ob soÄi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iskanja slik za obÄina kanal ob soÄi g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0760" cy="467157"/>
                        </a:xfrm>
                        <a:prstGeom prst="rect">
                          <a:avLst/>
                        </a:prstGeom>
                        <a:noFill/>
                        <a:ln>
                          <a:noFill/>
                        </a:ln>
                      </pic:spPr>
                    </pic:pic>
                  </a:graphicData>
                </a:graphic>
              </wp:inline>
            </w:drawing>
          </w:r>
        </w:p>
      </w:tc>
      <w:tc>
        <w:tcPr>
          <w:tcW w:w="980" w:type="dxa"/>
        </w:tcPr>
        <w:p w14:paraId="3DC0F877" w14:textId="77777777" w:rsidR="00A7056F" w:rsidRDefault="00A7056F" w:rsidP="00A7056F">
          <w:pPr>
            <w:jc w:val="center"/>
          </w:pPr>
          <w:r w:rsidRPr="009B2184">
            <w:rPr>
              <w:noProof/>
              <w:lang w:eastAsia="sl-SI"/>
            </w:rPr>
            <w:drawing>
              <wp:inline distT="0" distB="0" distL="0" distR="0" wp14:anchorId="7858C1B2" wp14:editId="000BBACF">
                <wp:extent cx="485209" cy="494030"/>
                <wp:effectExtent l="0" t="0" r="0" b="127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vezana slika"/>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flipH="1">
                          <a:off x="0" y="0"/>
                          <a:ext cx="492582" cy="501537"/>
                        </a:xfrm>
                        <a:prstGeom prst="rect">
                          <a:avLst/>
                        </a:prstGeom>
                        <a:noFill/>
                        <a:ln>
                          <a:noFill/>
                        </a:ln>
                      </pic:spPr>
                    </pic:pic>
                  </a:graphicData>
                </a:graphic>
              </wp:inline>
            </w:drawing>
          </w:r>
        </w:p>
      </w:tc>
      <w:tc>
        <w:tcPr>
          <w:tcW w:w="877" w:type="dxa"/>
        </w:tcPr>
        <w:p w14:paraId="2F08C50C" w14:textId="77777777" w:rsidR="00A7056F" w:rsidRDefault="00A7056F" w:rsidP="00A7056F">
          <w:pPr>
            <w:jc w:val="center"/>
          </w:pPr>
          <w:r w:rsidRPr="00101332">
            <w:rPr>
              <w:noProof/>
              <w:lang w:eastAsia="sl-SI"/>
            </w:rPr>
            <w:drawing>
              <wp:inline distT="0" distB="0" distL="0" distR="0" wp14:anchorId="5D0A5577" wp14:editId="707D8DE5">
                <wp:extent cx="400943" cy="494496"/>
                <wp:effectExtent l="0" t="0" r="5715" b="1270"/>
                <wp:docPr id="21"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obÄina brd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00943" cy="494496"/>
                        </a:xfrm>
                        <a:prstGeom prst="rect">
                          <a:avLst/>
                        </a:prstGeom>
                        <a:noFill/>
                        <a:ln>
                          <a:noFill/>
                        </a:ln>
                      </pic:spPr>
                    </pic:pic>
                  </a:graphicData>
                </a:graphic>
              </wp:inline>
            </w:drawing>
          </w:r>
        </w:p>
      </w:tc>
      <w:tc>
        <w:tcPr>
          <w:tcW w:w="934" w:type="dxa"/>
        </w:tcPr>
        <w:p w14:paraId="7E7C32B3" w14:textId="77777777" w:rsidR="00A7056F" w:rsidRDefault="00A7056F" w:rsidP="00A7056F">
          <w:pPr>
            <w:jc w:val="center"/>
          </w:pPr>
          <w:r>
            <w:rPr>
              <w:noProof/>
              <w:lang w:eastAsia="sl-SI"/>
            </w:rPr>
            <w:drawing>
              <wp:inline distT="0" distB="0" distL="0" distR="0" wp14:anchorId="1BB9859A" wp14:editId="37471EB7">
                <wp:extent cx="361281" cy="481708"/>
                <wp:effectExtent l="0" t="0" r="0" b="1270"/>
                <wp:docPr id="2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61281" cy="481708"/>
                        </a:xfrm>
                        <a:prstGeom prst="rect">
                          <a:avLst/>
                        </a:prstGeom>
                        <a:noFill/>
                        <a:ln>
                          <a:noFill/>
                        </a:ln>
                      </pic:spPr>
                    </pic:pic>
                  </a:graphicData>
                </a:graphic>
              </wp:inline>
            </w:drawing>
          </w:r>
        </w:p>
      </w:tc>
      <w:tc>
        <w:tcPr>
          <w:tcW w:w="1184" w:type="dxa"/>
        </w:tcPr>
        <w:p w14:paraId="7DB1F8F5" w14:textId="77777777" w:rsidR="00A7056F" w:rsidRDefault="00A7056F" w:rsidP="00A7056F">
          <w:pPr>
            <w:jc w:val="center"/>
          </w:pPr>
          <w:r>
            <w:rPr>
              <w:noProof/>
              <w:lang w:eastAsia="sl-SI"/>
            </w:rPr>
            <w:drawing>
              <wp:inline distT="0" distB="0" distL="0" distR="0" wp14:anchorId="3E722E0B" wp14:editId="3D5D347D">
                <wp:extent cx="614727" cy="517082"/>
                <wp:effectExtent l="0" t="0" r="0" b="0"/>
                <wp:docPr id="5"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6948" cy="518950"/>
                        </a:xfrm>
                        <a:prstGeom prst="rect">
                          <a:avLst/>
                        </a:prstGeom>
                      </pic:spPr>
                    </pic:pic>
                  </a:graphicData>
                </a:graphic>
              </wp:inline>
            </w:drawing>
          </w:r>
        </w:p>
      </w:tc>
    </w:tr>
    <w:tr w:rsidR="00A7056F" w14:paraId="38950A05" w14:textId="77777777" w:rsidTr="00AA6D7D">
      <w:tc>
        <w:tcPr>
          <w:tcW w:w="882" w:type="dxa"/>
          <w:vAlign w:val="center"/>
        </w:tcPr>
        <w:p w14:paraId="76E61B3E" w14:textId="77777777" w:rsidR="00A7056F" w:rsidRPr="006A7667" w:rsidRDefault="00A7056F" w:rsidP="00A7056F">
          <w:pPr>
            <w:spacing w:before="120"/>
            <w:jc w:val="center"/>
            <w:rPr>
              <w:rFonts w:ascii="Arial" w:hAnsi="Arial" w:cs="Arial"/>
              <w:sz w:val="12"/>
            </w:rPr>
          </w:pPr>
          <w:r>
            <w:rPr>
              <w:rFonts w:ascii="Arial" w:hAnsi="Arial" w:cs="Arial"/>
              <w:sz w:val="12"/>
            </w:rPr>
            <w:t>OBČINA BRDA</w:t>
          </w:r>
        </w:p>
      </w:tc>
      <w:tc>
        <w:tcPr>
          <w:tcW w:w="919" w:type="dxa"/>
          <w:vAlign w:val="center"/>
        </w:tcPr>
        <w:p w14:paraId="74B01DD8" w14:textId="77777777" w:rsidR="00A7056F" w:rsidRPr="006A7667" w:rsidRDefault="00A7056F" w:rsidP="00A7056F">
          <w:pPr>
            <w:spacing w:before="120"/>
            <w:jc w:val="center"/>
            <w:rPr>
              <w:rFonts w:ascii="Arial" w:hAnsi="Arial" w:cs="Arial"/>
              <w:sz w:val="12"/>
            </w:rPr>
          </w:pPr>
          <w:r w:rsidRPr="006A7667">
            <w:rPr>
              <w:rFonts w:ascii="Arial" w:hAnsi="Arial" w:cs="Arial"/>
              <w:sz w:val="12"/>
            </w:rPr>
            <w:t>OBČINA DIVAČA</w:t>
          </w:r>
        </w:p>
      </w:tc>
      <w:tc>
        <w:tcPr>
          <w:tcW w:w="955" w:type="dxa"/>
          <w:vAlign w:val="center"/>
        </w:tcPr>
        <w:p w14:paraId="2375DF48" w14:textId="77777777" w:rsidR="00A7056F" w:rsidRPr="006A7667" w:rsidRDefault="00A7056F" w:rsidP="00A7056F">
          <w:pPr>
            <w:spacing w:before="120"/>
            <w:jc w:val="center"/>
            <w:rPr>
              <w:rFonts w:ascii="Arial" w:hAnsi="Arial" w:cs="Arial"/>
              <w:sz w:val="12"/>
            </w:rPr>
          </w:pPr>
          <w:r>
            <w:rPr>
              <w:rFonts w:ascii="Arial" w:hAnsi="Arial" w:cs="Arial"/>
              <w:sz w:val="12"/>
            </w:rPr>
            <w:t>OBČINA ILIRSKA BISTRICA</w:t>
          </w:r>
        </w:p>
      </w:tc>
      <w:tc>
        <w:tcPr>
          <w:tcW w:w="882" w:type="dxa"/>
          <w:vAlign w:val="center"/>
        </w:tcPr>
        <w:p w14:paraId="7C0391B6" w14:textId="77777777" w:rsidR="00A7056F" w:rsidRPr="006A7667" w:rsidRDefault="00A7056F" w:rsidP="00A7056F">
          <w:pPr>
            <w:spacing w:before="120"/>
            <w:jc w:val="center"/>
            <w:rPr>
              <w:rFonts w:ascii="Arial" w:hAnsi="Arial" w:cs="Arial"/>
              <w:sz w:val="12"/>
            </w:rPr>
          </w:pPr>
          <w:r>
            <w:rPr>
              <w:rFonts w:ascii="Arial" w:hAnsi="Arial" w:cs="Arial"/>
              <w:sz w:val="12"/>
            </w:rPr>
            <w:t>OBČINA IZOLA</w:t>
          </w:r>
        </w:p>
      </w:tc>
      <w:tc>
        <w:tcPr>
          <w:tcW w:w="800" w:type="dxa"/>
          <w:vAlign w:val="center"/>
        </w:tcPr>
        <w:p w14:paraId="2FF9FB0A" w14:textId="77777777" w:rsidR="00A7056F" w:rsidRPr="006A7667" w:rsidRDefault="00A7056F" w:rsidP="00A7056F">
          <w:pPr>
            <w:spacing w:before="120"/>
            <w:jc w:val="center"/>
            <w:rPr>
              <w:rFonts w:ascii="Arial" w:hAnsi="Arial" w:cs="Arial"/>
              <w:sz w:val="12"/>
            </w:rPr>
          </w:pPr>
          <w:r>
            <w:rPr>
              <w:rFonts w:ascii="Arial" w:hAnsi="Arial" w:cs="Arial"/>
              <w:sz w:val="12"/>
            </w:rPr>
            <w:t>OBČINA KANAL OB SOČI</w:t>
          </w:r>
        </w:p>
      </w:tc>
      <w:tc>
        <w:tcPr>
          <w:tcW w:w="980" w:type="dxa"/>
          <w:vAlign w:val="center"/>
        </w:tcPr>
        <w:p w14:paraId="2420754B" w14:textId="77777777" w:rsidR="00A7056F" w:rsidRPr="006A7667" w:rsidRDefault="00A7056F" w:rsidP="00A7056F">
          <w:pPr>
            <w:spacing w:before="120"/>
            <w:jc w:val="center"/>
            <w:rPr>
              <w:rFonts w:ascii="Arial" w:hAnsi="Arial" w:cs="Arial"/>
              <w:sz w:val="12"/>
            </w:rPr>
          </w:pPr>
          <w:r>
            <w:rPr>
              <w:rFonts w:ascii="Arial" w:hAnsi="Arial" w:cs="Arial"/>
              <w:sz w:val="12"/>
            </w:rPr>
            <w:t>MESTNA OBČINA NOVA GORICA</w:t>
          </w:r>
        </w:p>
      </w:tc>
      <w:tc>
        <w:tcPr>
          <w:tcW w:w="877" w:type="dxa"/>
          <w:vAlign w:val="center"/>
        </w:tcPr>
        <w:p w14:paraId="0C407CBD" w14:textId="77777777" w:rsidR="00A7056F" w:rsidRPr="006A7667" w:rsidRDefault="00A7056F" w:rsidP="00A7056F">
          <w:pPr>
            <w:spacing w:before="120"/>
            <w:jc w:val="center"/>
            <w:rPr>
              <w:rFonts w:ascii="Arial" w:hAnsi="Arial" w:cs="Arial"/>
              <w:sz w:val="12"/>
            </w:rPr>
          </w:pPr>
          <w:r>
            <w:rPr>
              <w:rFonts w:ascii="Arial" w:hAnsi="Arial" w:cs="Arial"/>
              <w:sz w:val="12"/>
            </w:rPr>
            <w:t>OBČINA ŠEMPETER -VRTOJBA</w:t>
          </w:r>
        </w:p>
      </w:tc>
      <w:tc>
        <w:tcPr>
          <w:tcW w:w="934" w:type="dxa"/>
          <w:vAlign w:val="center"/>
        </w:tcPr>
        <w:p w14:paraId="20FE24DF" w14:textId="77777777" w:rsidR="00A7056F" w:rsidRPr="006A7667" w:rsidRDefault="00A7056F" w:rsidP="00A7056F">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RENČE - VOGRSKO</w:t>
          </w:r>
        </w:p>
      </w:tc>
      <w:tc>
        <w:tcPr>
          <w:tcW w:w="1184" w:type="dxa"/>
          <w:vAlign w:val="center"/>
        </w:tcPr>
        <w:p w14:paraId="50D93A0E" w14:textId="77777777" w:rsidR="00A7056F" w:rsidRPr="006A7667" w:rsidRDefault="00A7056F" w:rsidP="00A7056F">
          <w:pPr>
            <w:spacing w:before="120"/>
            <w:jc w:val="center"/>
            <w:rPr>
              <w:rFonts w:ascii="Arial" w:hAnsi="Arial" w:cs="Arial"/>
              <w:sz w:val="12"/>
            </w:rPr>
          </w:pPr>
          <w:r w:rsidRPr="006A7667">
            <w:rPr>
              <w:rFonts w:ascii="Arial" w:hAnsi="Arial" w:cs="Arial"/>
              <w:sz w:val="12"/>
            </w:rPr>
            <w:t>GORIŠKA LOKALNA ENERGETSKA AGENCIJA</w:t>
          </w:r>
        </w:p>
      </w:tc>
    </w:tr>
  </w:tbl>
  <w:p w14:paraId="0F7D896D" w14:textId="71C90A99" w:rsidR="00402EBA" w:rsidRDefault="00402EBA" w:rsidP="00402EBA">
    <w:pPr>
      <w:pStyle w:val="Glava"/>
      <w:tabs>
        <w:tab w:val="clear" w:pos="4536"/>
        <w:tab w:val="clear" w:pos="9072"/>
        <w:tab w:val="left" w:pos="1725"/>
        <w:tab w:val="left" w:pos="2550"/>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52CE"/>
    <w:multiLevelType w:val="hybridMultilevel"/>
    <w:tmpl w:val="FDBE2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7F94"/>
    <w:multiLevelType w:val="hybridMultilevel"/>
    <w:tmpl w:val="2AFC720C"/>
    <w:lvl w:ilvl="0" w:tplc="9C06368E">
      <w:start w:val="1"/>
      <w:numFmt w:val="bullet"/>
      <w:lvlText w:val=""/>
      <w:lvlJc w:val="left"/>
      <w:pPr>
        <w:ind w:left="720" w:hanging="360"/>
      </w:pPr>
      <w:rPr>
        <w:rFonts w:ascii="Symbol" w:hAnsi="Symbol" w:cs="Symbol" w:hint="default"/>
        <w:sz w:val="18"/>
        <w:szCs w:val="18"/>
      </w:rPr>
    </w:lvl>
    <w:lvl w:ilvl="1" w:tplc="608E7B96">
      <w:start w:val="1"/>
      <w:numFmt w:val="bullet"/>
      <w:lvlText w:val="o"/>
      <w:lvlJc w:val="left"/>
      <w:pPr>
        <w:ind w:left="1440" w:hanging="360"/>
      </w:pPr>
      <w:rPr>
        <w:rFonts w:ascii="Courier New" w:hAnsi="Courier New" w:cs="Courier New" w:hint="default"/>
      </w:rPr>
    </w:lvl>
    <w:lvl w:ilvl="2" w:tplc="92BA4C0C">
      <w:start w:val="1"/>
      <w:numFmt w:val="bullet"/>
      <w:lvlText w:val=""/>
      <w:lvlJc w:val="left"/>
      <w:pPr>
        <w:ind w:left="2160" w:hanging="360"/>
      </w:pPr>
      <w:rPr>
        <w:rFonts w:ascii="Wingdings" w:hAnsi="Wingdings" w:cs="Wingdings" w:hint="default"/>
      </w:rPr>
    </w:lvl>
    <w:lvl w:ilvl="3" w:tplc="F2DC7C94">
      <w:start w:val="1"/>
      <w:numFmt w:val="bullet"/>
      <w:lvlText w:val=""/>
      <w:lvlJc w:val="left"/>
      <w:pPr>
        <w:ind w:left="2880" w:hanging="360"/>
      </w:pPr>
      <w:rPr>
        <w:rFonts w:ascii="Symbol" w:hAnsi="Symbol" w:cs="Symbol" w:hint="default"/>
      </w:rPr>
    </w:lvl>
    <w:lvl w:ilvl="4" w:tplc="D3782C12">
      <w:start w:val="1"/>
      <w:numFmt w:val="bullet"/>
      <w:lvlText w:val="o"/>
      <w:lvlJc w:val="left"/>
      <w:pPr>
        <w:ind w:left="3600" w:hanging="360"/>
      </w:pPr>
      <w:rPr>
        <w:rFonts w:ascii="Courier New" w:hAnsi="Courier New" w:cs="Courier New" w:hint="default"/>
      </w:rPr>
    </w:lvl>
    <w:lvl w:ilvl="5" w:tplc="0CC2F250">
      <w:start w:val="1"/>
      <w:numFmt w:val="bullet"/>
      <w:lvlText w:val=""/>
      <w:lvlJc w:val="left"/>
      <w:pPr>
        <w:ind w:left="4320" w:hanging="360"/>
      </w:pPr>
      <w:rPr>
        <w:rFonts w:ascii="Wingdings" w:hAnsi="Wingdings" w:cs="Wingdings" w:hint="default"/>
      </w:rPr>
    </w:lvl>
    <w:lvl w:ilvl="6" w:tplc="73B6874C">
      <w:start w:val="1"/>
      <w:numFmt w:val="bullet"/>
      <w:lvlText w:val=""/>
      <w:lvlJc w:val="left"/>
      <w:pPr>
        <w:ind w:left="5040" w:hanging="360"/>
      </w:pPr>
      <w:rPr>
        <w:rFonts w:ascii="Symbol" w:hAnsi="Symbol" w:cs="Symbol" w:hint="default"/>
      </w:rPr>
    </w:lvl>
    <w:lvl w:ilvl="7" w:tplc="18361468">
      <w:start w:val="1"/>
      <w:numFmt w:val="bullet"/>
      <w:lvlText w:val="o"/>
      <w:lvlJc w:val="left"/>
      <w:pPr>
        <w:ind w:left="5760" w:hanging="360"/>
      </w:pPr>
      <w:rPr>
        <w:rFonts w:ascii="Courier New" w:hAnsi="Courier New" w:cs="Courier New" w:hint="default"/>
      </w:rPr>
    </w:lvl>
    <w:lvl w:ilvl="8" w:tplc="26560CAC">
      <w:start w:val="1"/>
      <w:numFmt w:val="bullet"/>
      <w:lvlText w:val=""/>
      <w:lvlJc w:val="left"/>
      <w:pPr>
        <w:ind w:left="6480" w:hanging="360"/>
      </w:pPr>
      <w:rPr>
        <w:rFonts w:ascii="Wingdings" w:hAnsi="Wingdings" w:cs="Wingdings" w:hint="default"/>
      </w:rPr>
    </w:lvl>
  </w:abstractNum>
  <w:abstractNum w:abstractNumId="2" w15:restartNumberingAfterBreak="0">
    <w:nsid w:val="10036A38"/>
    <w:multiLevelType w:val="hybridMultilevel"/>
    <w:tmpl w:val="7E1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56A"/>
    <w:multiLevelType w:val="hybridMultilevel"/>
    <w:tmpl w:val="6D5CECFC"/>
    <w:lvl w:ilvl="0" w:tplc="24401BFE">
      <w:start w:val="1"/>
      <w:numFmt w:val="bullet"/>
      <w:lvlText w:val=""/>
      <w:lvlJc w:val="left"/>
      <w:pPr>
        <w:ind w:left="720" w:hanging="360"/>
      </w:pPr>
      <w:rPr>
        <w:rFonts w:ascii="Symbol" w:hAnsi="Symbol" w:cs="Symbol" w:hint="default"/>
        <w:sz w:val="18"/>
        <w:szCs w:val="18"/>
      </w:rPr>
    </w:lvl>
    <w:lvl w:ilvl="1" w:tplc="58C02F68">
      <w:start w:val="1"/>
      <w:numFmt w:val="bullet"/>
      <w:lvlText w:val="o"/>
      <w:lvlJc w:val="left"/>
      <w:pPr>
        <w:ind w:left="1440" w:hanging="360"/>
      </w:pPr>
      <w:rPr>
        <w:rFonts w:ascii="Courier New" w:hAnsi="Courier New" w:cs="Courier New" w:hint="default"/>
      </w:rPr>
    </w:lvl>
    <w:lvl w:ilvl="2" w:tplc="250A4ECE">
      <w:start w:val="1"/>
      <w:numFmt w:val="bullet"/>
      <w:lvlText w:val=""/>
      <w:lvlJc w:val="left"/>
      <w:pPr>
        <w:ind w:left="2160" w:hanging="360"/>
      </w:pPr>
      <w:rPr>
        <w:rFonts w:ascii="Wingdings" w:hAnsi="Wingdings" w:cs="Wingdings" w:hint="default"/>
      </w:rPr>
    </w:lvl>
    <w:lvl w:ilvl="3" w:tplc="9CAE5DF0">
      <w:start w:val="1"/>
      <w:numFmt w:val="bullet"/>
      <w:lvlText w:val=""/>
      <w:lvlJc w:val="left"/>
      <w:pPr>
        <w:ind w:left="2880" w:hanging="360"/>
      </w:pPr>
      <w:rPr>
        <w:rFonts w:ascii="Symbol" w:hAnsi="Symbol" w:cs="Symbol" w:hint="default"/>
      </w:rPr>
    </w:lvl>
    <w:lvl w:ilvl="4" w:tplc="40DCA05A">
      <w:start w:val="1"/>
      <w:numFmt w:val="bullet"/>
      <w:lvlText w:val="o"/>
      <w:lvlJc w:val="left"/>
      <w:pPr>
        <w:ind w:left="3600" w:hanging="360"/>
      </w:pPr>
      <w:rPr>
        <w:rFonts w:ascii="Courier New" w:hAnsi="Courier New" w:cs="Courier New" w:hint="default"/>
      </w:rPr>
    </w:lvl>
    <w:lvl w:ilvl="5" w:tplc="0AD4C2BE">
      <w:start w:val="1"/>
      <w:numFmt w:val="bullet"/>
      <w:lvlText w:val=""/>
      <w:lvlJc w:val="left"/>
      <w:pPr>
        <w:ind w:left="4320" w:hanging="360"/>
      </w:pPr>
      <w:rPr>
        <w:rFonts w:ascii="Wingdings" w:hAnsi="Wingdings" w:cs="Wingdings" w:hint="default"/>
      </w:rPr>
    </w:lvl>
    <w:lvl w:ilvl="6" w:tplc="A0429CFE">
      <w:start w:val="1"/>
      <w:numFmt w:val="bullet"/>
      <w:lvlText w:val=""/>
      <w:lvlJc w:val="left"/>
      <w:pPr>
        <w:ind w:left="5040" w:hanging="360"/>
      </w:pPr>
      <w:rPr>
        <w:rFonts w:ascii="Symbol" w:hAnsi="Symbol" w:cs="Symbol" w:hint="default"/>
      </w:rPr>
    </w:lvl>
    <w:lvl w:ilvl="7" w:tplc="43B4A984">
      <w:start w:val="1"/>
      <w:numFmt w:val="bullet"/>
      <w:lvlText w:val="o"/>
      <w:lvlJc w:val="left"/>
      <w:pPr>
        <w:ind w:left="5760" w:hanging="360"/>
      </w:pPr>
      <w:rPr>
        <w:rFonts w:ascii="Courier New" w:hAnsi="Courier New" w:cs="Courier New" w:hint="default"/>
      </w:rPr>
    </w:lvl>
    <w:lvl w:ilvl="8" w:tplc="C9C04718">
      <w:start w:val="1"/>
      <w:numFmt w:val="bullet"/>
      <w:lvlText w:val=""/>
      <w:lvlJc w:val="left"/>
      <w:pPr>
        <w:ind w:left="6480" w:hanging="360"/>
      </w:pPr>
      <w:rPr>
        <w:rFonts w:ascii="Wingdings" w:hAnsi="Wingdings" w:cs="Wingdings" w:hint="default"/>
      </w:rPr>
    </w:lvl>
  </w:abstractNum>
  <w:abstractNum w:abstractNumId="4" w15:restartNumberingAfterBreak="0">
    <w:nsid w:val="12F45C30"/>
    <w:multiLevelType w:val="hybridMultilevel"/>
    <w:tmpl w:val="AAC620FC"/>
    <w:lvl w:ilvl="0" w:tplc="C10C6512">
      <w:start w:val="1"/>
      <w:numFmt w:val="bullet"/>
      <w:lvlText w:val=""/>
      <w:lvlJc w:val="left"/>
      <w:pPr>
        <w:ind w:left="720" w:hanging="360"/>
      </w:pPr>
      <w:rPr>
        <w:rFonts w:ascii="Symbol" w:hAnsi="Symbol" w:cs="Symbol" w:hint="default"/>
        <w:sz w:val="18"/>
        <w:szCs w:val="18"/>
      </w:rPr>
    </w:lvl>
    <w:lvl w:ilvl="1" w:tplc="F7CE3984">
      <w:start w:val="1"/>
      <w:numFmt w:val="bullet"/>
      <w:lvlText w:val="o"/>
      <w:lvlJc w:val="left"/>
      <w:pPr>
        <w:ind w:left="1440" w:hanging="360"/>
      </w:pPr>
      <w:rPr>
        <w:rFonts w:ascii="Courier New" w:hAnsi="Courier New" w:cs="Courier New" w:hint="default"/>
      </w:rPr>
    </w:lvl>
    <w:lvl w:ilvl="2" w:tplc="FB42A064">
      <w:start w:val="1"/>
      <w:numFmt w:val="bullet"/>
      <w:lvlText w:val=""/>
      <w:lvlJc w:val="left"/>
      <w:pPr>
        <w:ind w:left="2160" w:hanging="360"/>
      </w:pPr>
      <w:rPr>
        <w:rFonts w:ascii="Wingdings" w:hAnsi="Wingdings" w:cs="Wingdings" w:hint="default"/>
      </w:rPr>
    </w:lvl>
    <w:lvl w:ilvl="3" w:tplc="8BF6DCE0">
      <w:start w:val="1"/>
      <w:numFmt w:val="bullet"/>
      <w:lvlText w:val=""/>
      <w:lvlJc w:val="left"/>
      <w:pPr>
        <w:ind w:left="2880" w:hanging="360"/>
      </w:pPr>
      <w:rPr>
        <w:rFonts w:ascii="Symbol" w:hAnsi="Symbol" w:cs="Symbol" w:hint="default"/>
      </w:rPr>
    </w:lvl>
    <w:lvl w:ilvl="4" w:tplc="10444B9A">
      <w:start w:val="1"/>
      <w:numFmt w:val="bullet"/>
      <w:lvlText w:val="o"/>
      <w:lvlJc w:val="left"/>
      <w:pPr>
        <w:ind w:left="3600" w:hanging="360"/>
      </w:pPr>
      <w:rPr>
        <w:rFonts w:ascii="Courier New" w:hAnsi="Courier New" w:cs="Courier New" w:hint="default"/>
      </w:rPr>
    </w:lvl>
    <w:lvl w:ilvl="5" w:tplc="C27E02BA">
      <w:start w:val="1"/>
      <w:numFmt w:val="bullet"/>
      <w:lvlText w:val=""/>
      <w:lvlJc w:val="left"/>
      <w:pPr>
        <w:ind w:left="4320" w:hanging="360"/>
      </w:pPr>
      <w:rPr>
        <w:rFonts w:ascii="Wingdings" w:hAnsi="Wingdings" w:cs="Wingdings" w:hint="default"/>
      </w:rPr>
    </w:lvl>
    <w:lvl w:ilvl="6" w:tplc="DF70887C">
      <w:start w:val="1"/>
      <w:numFmt w:val="bullet"/>
      <w:lvlText w:val=""/>
      <w:lvlJc w:val="left"/>
      <w:pPr>
        <w:ind w:left="5040" w:hanging="360"/>
      </w:pPr>
      <w:rPr>
        <w:rFonts w:ascii="Symbol" w:hAnsi="Symbol" w:cs="Symbol" w:hint="default"/>
      </w:rPr>
    </w:lvl>
    <w:lvl w:ilvl="7" w:tplc="64F45FFA">
      <w:start w:val="1"/>
      <w:numFmt w:val="bullet"/>
      <w:lvlText w:val="o"/>
      <w:lvlJc w:val="left"/>
      <w:pPr>
        <w:ind w:left="5760" w:hanging="360"/>
      </w:pPr>
      <w:rPr>
        <w:rFonts w:ascii="Courier New" w:hAnsi="Courier New" w:cs="Courier New" w:hint="default"/>
      </w:rPr>
    </w:lvl>
    <w:lvl w:ilvl="8" w:tplc="965A63AA">
      <w:start w:val="1"/>
      <w:numFmt w:val="bullet"/>
      <w:lvlText w:val=""/>
      <w:lvlJc w:val="left"/>
      <w:pPr>
        <w:ind w:left="6480" w:hanging="360"/>
      </w:pPr>
      <w:rPr>
        <w:rFonts w:ascii="Wingdings" w:hAnsi="Wingdings" w:cs="Wingdings" w:hint="default"/>
      </w:rPr>
    </w:lvl>
  </w:abstractNum>
  <w:abstractNum w:abstractNumId="5" w15:restartNumberingAfterBreak="0">
    <w:nsid w:val="15050B8F"/>
    <w:multiLevelType w:val="hybridMultilevel"/>
    <w:tmpl w:val="19B24060"/>
    <w:lvl w:ilvl="0" w:tplc="272AFF16">
      <w:start w:val="1"/>
      <w:numFmt w:val="bullet"/>
      <w:lvlText w:val=""/>
      <w:lvlJc w:val="left"/>
      <w:pPr>
        <w:ind w:left="720" w:hanging="360"/>
      </w:pPr>
      <w:rPr>
        <w:rFonts w:ascii="Symbol" w:hAnsi="Symbol" w:cs="Symbol" w:hint="default"/>
        <w:sz w:val="18"/>
        <w:szCs w:val="18"/>
      </w:rPr>
    </w:lvl>
    <w:lvl w:ilvl="1" w:tplc="AAA05F20">
      <w:start w:val="1"/>
      <w:numFmt w:val="bullet"/>
      <w:lvlText w:val="o"/>
      <w:lvlJc w:val="left"/>
      <w:pPr>
        <w:ind w:left="1440" w:hanging="360"/>
      </w:pPr>
      <w:rPr>
        <w:rFonts w:ascii="Courier New" w:hAnsi="Courier New" w:cs="Courier New" w:hint="default"/>
      </w:rPr>
    </w:lvl>
    <w:lvl w:ilvl="2" w:tplc="CDB65AA8">
      <w:start w:val="1"/>
      <w:numFmt w:val="bullet"/>
      <w:lvlText w:val=""/>
      <w:lvlJc w:val="left"/>
      <w:pPr>
        <w:ind w:left="2160" w:hanging="360"/>
      </w:pPr>
      <w:rPr>
        <w:rFonts w:ascii="Wingdings" w:hAnsi="Wingdings" w:cs="Wingdings" w:hint="default"/>
      </w:rPr>
    </w:lvl>
    <w:lvl w:ilvl="3" w:tplc="4B6CE31C">
      <w:start w:val="1"/>
      <w:numFmt w:val="bullet"/>
      <w:lvlText w:val=""/>
      <w:lvlJc w:val="left"/>
      <w:pPr>
        <w:ind w:left="2880" w:hanging="360"/>
      </w:pPr>
      <w:rPr>
        <w:rFonts w:ascii="Symbol" w:hAnsi="Symbol" w:cs="Symbol" w:hint="default"/>
      </w:rPr>
    </w:lvl>
    <w:lvl w:ilvl="4" w:tplc="5CA47C46">
      <w:start w:val="1"/>
      <w:numFmt w:val="bullet"/>
      <w:lvlText w:val="o"/>
      <w:lvlJc w:val="left"/>
      <w:pPr>
        <w:ind w:left="3600" w:hanging="360"/>
      </w:pPr>
      <w:rPr>
        <w:rFonts w:ascii="Courier New" w:hAnsi="Courier New" w:cs="Courier New" w:hint="default"/>
      </w:rPr>
    </w:lvl>
    <w:lvl w:ilvl="5" w:tplc="1430DAB2">
      <w:start w:val="1"/>
      <w:numFmt w:val="bullet"/>
      <w:lvlText w:val=""/>
      <w:lvlJc w:val="left"/>
      <w:pPr>
        <w:ind w:left="4320" w:hanging="360"/>
      </w:pPr>
      <w:rPr>
        <w:rFonts w:ascii="Wingdings" w:hAnsi="Wingdings" w:cs="Wingdings" w:hint="default"/>
      </w:rPr>
    </w:lvl>
    <w:lvl w:ilvl="6" w:tplc="77DCB7B8">
      <w:start w:val="1"/>
      <w:numFmt w:val="bullet"/>
      <w:lvlText w:val=""/>
      <w:lvlJc w:val="left"/>
      <w:pPr>
        <w:ind w:left="5040" w:hanging="360"/>
      </w:pPr>
      <w:rPr>
        <w:rFonts w:ascii="Symbol" w:hAnsi="Symbol" w:cs="Symbol" w:hint="default"/>
      </w:rPr>
    </w:lvl>
    <w:lvl w:ilvl="7" w:tplc="C5D051D6">
      <w:start w:val="1"/>
      <w:numFmt w:val="bullet"/>
      <w:lvlText w:val="o"/>
      <w:lvlJc w:val="left"/>
      <w:pPr>
        <w:ind w:left="5760" w:hanging="360"/>
      </w:pPr>
      <w:rPr>
        <w:rFonts w:ascii="Courier New" w:hAnsi="Courier New" w:cs="Courier New" w:hint="default"/>
      </w:rPr>
    </w:lvl>
    <w:lvl w:ilvl="8" w:tplc="D1BEF368">
      <w:start w:val="1"/>
      <w:numFmt w:val="bullet"/>
      <w:lvlText w:val=""/>
      <w:lvlJc w:val="left"/>
      <w:pPr>
        <w:ind w:left="6480" w:hanging="360"/>
      </w:pPr>
      <w:rPr>
        <w:rFonts w:ascii="Wingdings" w:hAnsi="Wingdings" w:cs="Wingdings" w:hint="default"/>
      </w:rPr>
    </w:lvl>
  </w:abstractNum>
  <w:abstractNum w:abstractNumId="6" w15:restartNumberingAfterBreak="0">
    <w:nsid w:val="21432FDB"/>
    <w:multiLevelType w:val="multilevel"/>
    <w:tmpl w:val="754AFAC6"/>
    <w:lvl w:ilvl="0">
      <w:start w:val="1"/>
      <w:numFmt w:val="decimal"/>
      <w:lvlText w:val="%1."/>
      <w:lvlJc w:val="left"/>
      <w:pPr>
        <w:ind w:left="360" w:hanging="360"/>
      </w:pPr>
      <w:rPr>
        <w:i w:val="0"/>
      </w:rPr>
    </w:lvl>
    <w:lvl w:ilvl="1">
      <w:start w:val="1"/>
      <w:numFmt w:val="decimal"/>
      <w:lvlText w:val="%1.%2."/>
      <w:lvlJc w:val="left"/>
      <w:pPr>
        <w:ind w:left="142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3F6C77"/>
    <w:multiLevelType w:val="multilevel"/>
    <w:tmpl w:val="37BA3792"/>
    <w:lvl w:ilvl="0">
      <w:start w:val="1"/>
      <w:numFmt w:val="decimal"/>
      <w:pStyle w:val="len1"/>
      <w:lvlText w:val="%1."/>
      <w:lvlJc w:val="left"/>
      <w:pPr>
        <w:tabs>
          <w:tab w:val="num" w:pos="340"/>
        </w:tabs>
        <w:ind w:left="0" w:firstLine="0"/>
      </w:pPr>
      <w:rPr>
        <w:rFonts w:hint="default"/>
      </w:rPr>
    </w:lvl>
    <w:lvl w:ilvl="1">
      <w:start w:val="1"/>
      <w:numFmt w:val="decimal"/>
      <w:pStyle w:val="len2"/>
      <w:lvlText w:val="%1.%2."/>
      <w:lvlJc w:val="left"/>
      <w:pPr>
        <w:tabs>
          <w:tab w:val="num" w:pos="510"/>
        </w:tabs>
        <w:ind w:left="0" w:firstLine="0"/>
      </w:pPr>
      <w:rPr>
        <w:rFonts w:hint="default"/>
      </w:rPr>
    </w:lvl>
    <w:lvl w:ilvl="2">
      <w:start w:val="1"/>
      <w:numFmt w:val="decimal"/>
      <w:pStyle w:val="len3"/>
      <w:lvlText w:val="%1.%2.%3."/>
      <w:lvlJc w:val="left"/>
      <w:pPr>
        <w:tabs>
          <w:tab w:val="num" w:pos="1247"/>
        </w:tabs>
        <w:ind w:left="68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4F10AC"/>
    <w:multiLevelType w:val="hybridMultilevel"/>
    <w:tmpl w:val="49FCAE8C"/>
    <w:lvl w:ilvl="0" w:tplc="A5F2A410">
      <w:start w:val="1"/>
      <w:numFmt w:val="upperRoman"/>
      <w:lvlText w:val="%1."/>
      <w:lvlJc w:val="right"/>
      <w:pPr>
        <w:ind w:left="720" w:hanging="360"/>
      </w:pPr>
      <w:rPr>
        <w:b/>
      </w:rPr>
    </w:lvl>
    <w:lvl w:ilvl="1" w:tplc="5D2487B0">
      <w:start w:val="1"/>
      <w:numFmt w:val="decimal"/>
      <w:lvlText w:val="%2."/>
      <w:lvlJc w:val="left"/>
      <w:pPr>
        <w:ind w:left="1440" w:hanging="360"/>
      </w:pPr>
      <w:rPr>
        <w:rFonts w:hint="default"/>
      </w:rPr>
    </w:lvl>
    <w:lvl w:ilvl="2" w:tplc="9B56E16A">
      <w:numFmt w:val="bullet"/>
      <w:lvlText w:val="-"/>
      <w:lvlJc w:val="left"/>
      <w:pPr>
        <w:ind w:left="2340" w:hanging="360"/>
      </w:pPr>
      <w:rPr>
        <w:rFonts w:ascii="Arial" w:eastAsia="Times New Roman" w:hAnsi="Arial" w:cs="Arial" w:hint="default"/>
        <w:b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A55E5E"/>
    <w:multiLevelType w:val="hybridMultilevel"/>
    <w:tmpl w:val="F9C22CC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F6C89"/>
    <w:multiLevelType w:val="hybridMultilevel"/>
    <w:tmpl w:val="197893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330DA"/>
    <w:multiLevelType w:val="hybridMultilevel"/>
    <w:tmpl w:val="B0040BCA"/>
    <w:lvl w:ilvl="0" w:tplc="A07C3788">
      <w:start w:val="1"/>
      <w:numFmt w:val="bullet"/>
      <w:lvlText w:val=""/>
      <w:lvlJc w:val="left"/>
      <w:pPr>
        <w:ind w:left="720" w:hanging="360"/>
      </w:pPr>
      <w:rPr>
        <w:rFonts w:ascii="Symbol" w:hAnsi="Symbol" w:cs="Symbol" w:hint="default"/>
        <w:sz w:val="18"/>
        <w:szCs w:val="18"/>
      </w:rPr>
    </w:lvl>
    <w:lvl w:ilvl="1" w:tplc="CE3693FE">
      <w:start w:val="1"/>
      <w:numFmt w:val="bullet"/>
      <w:lvlText w:val="o"/>
      <w:lvlJc w:val="left"/>
      <w:pPr>
        <w:ind w:left="1440" w:hanging="360"/>
      </w:pPr>
      <w:rPr>
        <w:rFonts w:ascii="Courier New" w:hAnsi="Courier New" w:cs="Courier New" w:hint="default"/>
      </w:rPr>
    </w:lvl>
    <w:lvl w:ilvl="2" w:tplc="F2DEEC98">
      <w:start w:val="1"/>
      <w:numFmt w:val="bullet"/>
      <w:lvlText w:val=""/>
      <w:lvlJc w:val="left"/>
      <w:pPr>
        <w:ind w:left="2160" w:hanging="360"/>
      </w:pPr>
      <w:rPr>
        <w:rFonts w:ascii="Wingdings" w:hAnsi="Wingdings" w:cs="Wingdings" w:hint="default"/>
      </w:rPr>
    </w:lvl>
    <w:lvl w:ilvl="3" w:tplc="28D6E2DC">
      <w:start w:val="1"/>
      <w:numFmt w:val="bullet"/>
      <w:lvlText w:val=""/>
      <w:lvlJc w:val="left"/>
      <w:pPr>
        <w:ind w:left="2880" w:hanging="360"/>
      </w:pPr>
      <w:rPr>
        <w:rFonts w:ascii="Symbol" w:hAnsi="Symbol" w:cs="Symbol" w:hint="default"/>
      </w:rPr>
    </w:lvl>
    <w:lvl w:ilvl="4" w:tplc="C116174C">
      <w:start w:val="1"/>
      <w:numFmt w:val="bullet"/>
      <w:lvlText w:val="o"/>
      <w:lvlJc w:val="left"/>
      <w:pPr>
        <w:ind w:left="3600" w:hanging="360"/>
      </w:pPr>
      <w:rPr>
        <w:rFonts w:ascii="Courier New" w:hAnsi="Courier New" w:cs="Courier New" w:hint="default"/>
      </w:rPr>
    </w:lvl>
    <w:lvl w:ilvl="5" w:tplc="08B0A45A">
      <w:start w:val="1"/>
      <w:numFmt w:val="bullet"/>
      <w:lvlText w:val=""/>
      <w:lvlJc w:val="left"/>
      <w:pPr>
        <w:ind w:left="4320" w:hanging="360"/>
      </w:pPr>
      <w:rPr>
        <w:rFonts w:ascii="Wingdings" w:hAnsi="Wingdings" w:cs="Wingdings" w:hint="default"/>
      </w:rPr>
    </w:lvl>
    <w:lvl w:ilvl="6" w:tplc="BA525D4E">
      <w:start w:val="1"/>
      <w:numFmt w:val="bullet"/>
      <w:lvlText w:val=""/>
      <w:lvlJc w:val="left"/>
      <w:pPr>
        <w:ind w:left="5040" w:hanging="360"/>
      </w:pPr>
      <w:rPr>
        <w:rFonts w:ascii="Symbol" w:hAnsi="Symbol" w:cs="Symbol" w:hint="default"/>
      </w:rPr>
    </w:lvl>
    <w:lvl w:ilvl="7" w:tplc="D5AE2E3E">
      <w:start w:val="1"/>
      <w:numFmt w:val="bullet"/>
      <w:lvlText w:val="o"/>
      <w:lvlJc w:val="left"/>
      <w:pPr>
        <w:ind w:left="5760" w:hanging="360"/>
      </w:pPr>
      <w:rPr>
        <w:rFonts w:ascii="Courier New" w:hAnsi="Courier New" w:cs="Courier New" w:hint="default"/>
      </w:rPr>
    </w:lvl>
    <w:lvl w:ilvl="8" w:tplc="5EBE0172">
      <w:start w:val="1"/>
      <w:numFmt w:val="bullet"/>
      <w:lvlText w:val=""/>
      <w:lvlJc w:val="left"/>
      <w:pPr>
        <w:ind w:left="6480" w:hanging="360"/>
      </w:pPr>
      <w:rPr>
        <w:rFonts w:ascii="Wingdings" w:hAnsi="Wingdings" w:cs="Wingdings" w:hint="default"/>
      </w:rPr>
    </w:lvl>
  </w:abstractNum>
  <w:abstractNum w:abstractNumId="12" w15:restartNumberingAfterBreak="0">
    <w:nsid w:val="323A1BCC"/>
    <w:multiLevelType w:val="hybridMultilevel"/>
    <w:tmpl w:val="0930DD22"/>
    <w:lvl w:ilvl="0" w:tplc="250CC8BE">
      <w:start w:val="1"/>
      <w:numFmt w:val="bullet"/>
      <w:lvlText w:val=""/>
      <w:lvlJc w:val="left"/>
      <w:pPr>
        <w:ind w:left="720" w:hanging="360"/>
      </w:pPr>
      <w:rPr>
        <w:rFonts w:ascii="Symbol" w:hAnsi="Symbol" w:cs="Symbol" w:hint="default"/>
        <w:sz w:val="18"/>
        <w:szCs w:val="18"/>
      </w:rPr>
    </w:lvl>
    <w:lvl w:ilvl="1" w:tplc="B770EB6C">
      <w:start w:val="1"/>
      <w:numFmt w:val="bullet"/>
      <w:lvlText w:val="o"/>
      <w:lvlJc w:val="left"/>
      <w:pPr>
        <w:ind w:left="1440" w:hanging="360"/>
      </w:pPr>
      <w:rPr>
        <w:rFonts w:ascii="Courier New" w:hAnsi="Courier New" w:cs="Courier New" w:hint="default"/>
      </w:rPr>
    </w:lvl>
    <w:lvl w:ilvl="2" w:tplc="3FF2A836">
      <w:start w:val="1"/>
      <w:numFmt w:val="bullet"/>
      <w:lvlText w:val=""/>
      <w:lvlJc w:val="left"/>
      <w:pPr>
        <w:ind w:left="2160" w:hanging="360"/>
      </w:pPr>
      <w:rPr>
        <w:rFonts w:ascii="Wingdings" w:hAnsi="Wingdings" w:cs="Wingdings" w:hint="default"/>
      </w:rPr>
    </w:lvl>
    <w:lvl w:ilvl="3" w:tplc="D054DB2C">
      <w:start w:val="1"/>
      <w:numFmt w:val="bullet"/>
      <w:lvlText w:val=""/>
      <w:lvlJc w:val="left"/>
      <w:pPr>
        <w:ind w:left="2880" w:hanging="360"/>
      </w:pPr>
      <w:rPr>
        <w:rFonts w:ascii="Symbol" w:hAnsi="Symbol" w:cs="Symbol" w:hint="default"/>
      </w:rPr>
    </w:lvl>
    <w:lvl w:ilvl="4" w:tplc="B308E57A">
      <w:start w:val="1"/>
      <w:numFmt w:val="bullet"/>
      <w:lvlText w:val="o"/>
      <w:lvlJc w:val="left"/>
      <w:pPr>
        <w:ind w:left="3600" w:hanging="360"/>
      </w:pPr>
      <w:rPr>
        <w:rFonts w:ascii="Courier New" w:hAnsi="Courier New" w:cs="Courier New" w:hint="default"/>
      </w:rPr>
    </w:lvl>
    <w:lvl w:ilvl="5" w:tplc="093EEE06">
      <w:start w:val="1"/>
      <w:numFmt w:val="bullet"/>
      <w:lvlText w:val=""/>
      <w:lvlJc w:val="left"/>
      <w:pPr>
        <w:ind w:left="4320" w:hanging="360"/>
      </w:pPr>
      <w:rPr>
        <w:rFonts w:ascii="Wingdings" w:hAnsi="Wingdings" w:cs="Wingdings" w:hint="default"/>
      </w:rPr>
    </w:lvl>
    <w:lvl w:ilvl="6" w:tplc="0A12A15E">
      <w:start w:val="1"/>
      <w:numFmt w:val="bullet"/>
      <w:lvlText w:val=""/>
      <w:lvlJc w:val="left"/>
      <w:pPr>
        <w:ind w:left="5040" w:hanging="360"/>
      </w:pPr>
      <w:rPr>
        <w:rFonts w:ascii="Symbol" w:hAnsi="Symbol" w:cs="Symbol" w:hint="default"/>
      </w:rPr>
    </w:lvl>
    <w:lvl w:ilvl="7" w:tplc="3F76173C">
      <w:start w:val="1"/>
      <w:numFmt w:val="bullet"/>
      <w:lvlText w:val="o"/>
      <w:lvlJc w:val="left"/>
      <w:pPr>
        <w:ind w:left="5760" w:hanging="360"/>
      </w:pPr>
      <w:rPr>
        <w:rFonts w:ascii="Courier New" w:hAnsi="Courier New" w:cs="Courier New" w:hint="default"/>
      </w:rPr>
    </w:lvl>
    <w:lvl w:ilvl="8" w:tplc="AF164A0C">
      <w:start w:val="1"/>
      <w:numFmt w:val="bullet"/>
      <w:lvlText w:val=""/>
      <w:lvlJc w:val="left"/>
      <w:pPr>
        <w:ind w:left="6480" w:hanging="360"/>
      </w:pPr>
      <w:rPr>
        <w:rFonts w:ascii="Wingdings" w:hAnsi="Wingdings" w:cs="Wingdings" w:hint="default"/>
      </w:rPr>
    </w:lvl>
  </w:abstractNum>
  <w:abstractNum w:abstractNumId="13" w15:restartNumberingAfterBreak="0">
    <w:nsid w:val="32650C35"/>
    <w:multiLevelType w:val="hybridMultilevel"/>
    <w:tmpl w:val="E4C62890"/>
    <w:lvl w:ilvl="0" w:tplc="6E9A9752">
      <w:start w:val="1"/>
      <w:numFmt w:val="bullet"/>
      <w:lvlText w:val=""/>
      <w:lvlJc w:val="left"/>
      <w:pPr>
        <w:ind w:left="720" w:hanging="360"/>
      </w:pPr>
      <w:rPr>
        <w:rFonts w:ascii="Symbol" w:hAnsi="Symbol" w:cs="Symbol" w:hint="default"/>
        <w:sz w:val="18"/>
        <w:szCs w:val="18"/>
      </w:rPr>
    </w:lvl>
    <w:lvl w:ilvl="1" w:tplc="A8402DE0">
      <w:start w:val="1"/>
      <w:numFmt w:val="bullet"/>
      <w:lvlText w:val="o"/>
      <w:lvlJc w:val="left"/>
      <w:pPr>
        <w:ind w:left="1440" w:hanging="360"/>
      </w:pPr>
      <w:rPr>
        <w:rFonts w:ascii="Courier New" w:hAnsi="Courier New" w:cs="Courier New" w:hint="default"/>
      </w:rPr>
    </w:lvl>
    <w:lvl w:ilvl="2" w:tplc="38B4CF98">
      <w:start w:val="1"/>
      <w:numFmt w:val="bullet"/>
      <w:lvlText w:val=""/>
      <w:lvlJc w:val="left"/>
      <w:pPr>
        <w:ind w:left="2160" w:hanging="360"/>
      </w:pPr>
      <w:rPr>
        <w:rFonts w:ascii="Wingdings" w:hAnsi="Wingdings" w:cs="Wingdings" w:hint="default"/>
      </w:rPr>
    </w:lvl>
    <w:lvl w:ilvl="3" w:tplc="779E5224">
      <w:start w:val="1"/>
      <w:numFmt w:val="bullet"/>
      <w:lvlText w:val=""/>
      <w:lvlJc w:val="left"/>
      <w:pPr>
        <w:ind w:left="2880" w:hanging="360"/>
      </w:pPr>
      <w:rPr>
        <w:rFonts w:ascii="Symbol" w:hAnsi="Symbol" w:cs="Symbol" w:hint="default"/>
      </w:rPr>
    </w:lvl>
    <w:lvl w:ilvl="4" w:tplc="B3429FD6">
      <w:start w:val="1"/>
      <w:numFmt w:val="bullet"/>
      <w:lvlText w:val="o"/>
      <w:lvlJc w:val="left"/>
      <w:pPr>
        <w:ind w:left="3600" w:hanging="360"/>
      </w:pPr>
      <w:rPr>
        <w:rFonts w:ascii="Courier New" w:hAnsi="Courier New" w:cs="Courier New" w:hint="default"/>
      </w:rPr>
    </w:lvl>
    <w:lvl w:ilvl="5" w:tplc="50F8C75C">
      <w:start w:val="1"/>
      <w:numFmt w:val="bullet"/>
      <w:lvlText w:val=""/>
      <w:lvlJc w:val="left"/>
      <w:pPr>
        <w:ind w:left="4320" w:hanging="360"/>
      </w:pPr>
      <w:rPr>
        <w:rFonts w:ascii="Wingdings" w:hAnsi="Wingdings" w:cs="Wingdings" w:hint="default"/>
      </w:rPr>
    </w:lvl>
    <w:lvl w:ilvl="6" w:tplc="C6A65256">
      <w:start w:val="1"/>
      <w:numFmt w:val="bullet"/>
      <w:lvlText w:val=""/>
      <w:lvlJc w:val="left"/>
      <w:pPr>
        <w:ind w:left="5040" w:hanging="360"/>
      </w:pPr>
      <w:rPr>
        <w:rFonts w:ascii="Symbol" w:hAnsi="Symbol" w:cs="Symbol" w:hint="default"/>
      </w:rPr>
    </w:lvl>
    <w:lvl w:ilvl="7" w:tplc="0968506C">
      <w:start w:val="1"/>
      <w:numFmt w:val="bullet"/>
      <w:lvlText w:val="o"/>
      <w:lvlJc w:val="left"/>
      <w:pPr>
        <w:ind w:left="5760" w:hanging="360"/>
      </w:pPr>
      <w:rPr>
        <w:rFonts w:ascii="Courier New" w:hAnsi="Courier New" w:cs="Courier New" w:hint="default"/>
      </w:rPr>
    </w:lvl>
    <w:lvl w:ilvl="8" w:tplc="CC580922">
      <w:start w:val="1"/>
      <w:numFmt w:val="bullet"/>
      <w:lvlText w:val=""/>
      <w:lvlJc w:val="left"/>
      <w:pPr>
        <w:ind w:left="6480" w:hanging="360"/>
      </w:pPr>
      <w:rPr>
        <w:rFonts w:ascii="Wingdings" w:hAnsi="Wingdings" w:cs="Wingdings" w:hint="default"/>
      </w:rPr>
    </w:lvl>
  </w:abstractNum>
  <w:abstractNum w:abstractNumId="14" w15:restartNumberingAfterBreak="0">
    <w:nsid w:val="33516DE7"/>
    <w:multiLevelType w:val="hybridMultilevel"/>
    <w:tmpl w:val="F9D64E98"/>
    <w:lvl w:ilvl="0" w:tplc="7616CC70">
      <w:start w:val="1"/>
      <w:numFmt w:val="bullet"/>
      <w:lvlText w:val=""/>
      <w:lvlJc w:val="left"/>
      <w:pPr>
        <w:ind w:left="720" w:hanging="360"/>
      </w:pPr>
      <w:rPr>
        <w:rFonts w:ascii="Symbol" w:hAnsi="Symbol" w:cs="Symbol" w:hint="default"/>
        <w:sz w:val="18"/>
        <w:szCs w:val="18"/>
      </w:rPr>
    </w:lvl>
    <w:lvl w:ilvl="1" w:tplc="A0C2D1C2">
      <w:start w:val="1"/>
      <w:numFmt w:val="bullet"/>
      <w:lvlText w:val="o"/>
      <w:lvlJc w:val="left"/>
      <w:pPr>
        <w:ind w:left="1440" w:hanging="360"/>
      </w:pPr>
      <w:rPr>
        <w:rFonts w:ascii="Courier New" w:hAnsi="Courier New" w:cs="Courier New" w:hint="default"/>
      </w:rPr>
    </w:lvl>
    <w:lvl w:ilvl="2" w:tplc="7904F618">
      <w:start w:val="1"/>
      <w:numFmt w:val="bullet"/>
      <w:lvlText w:val=""/>
      <w:lvlJc w:val="left"/>
      <w:pPr>
        <w:ind w:left="2160" w:hanging="360"/>
      </w:pPr>
      <w:rPr>
        <w:rFonts w:ascii="Wingdings" w:hAnsi="Wingdings" w:cs="Wingdings" w:hint="default"/>
      </w:rPr>
    </w:lvl>
    <w:lvl w:ilvl="3" w:tplc="9C9457C8">
      <w:start w:val="1"/>
      <w:numFmt w:val="bullet"/>
      <w:lvlText w:val=""/>
      <w:lvlJc w:val="left"/>
      <w:pPr>
        <w:ind w:left="2880" w:hanging="360"/>
      </w:pPr>
      <w:rPr>
        <w:rFonts w:ascii="Symbol" w:hAnsi="Symbol" w:cs="Symbol" w:hint="default"/>
      </w:rPr>
    </w:lvl>
    <w:lvl w:ilvl="4" w:tplc="20A0131C">
      <w:start w:val="1"/>
      <w:numFmt w:val="bullet"/>
      <w:lvlText w:val="o"/>
      <w:lvlJc w:val="left"/>
      <w:pPr>
        <w:ind w:left="3600" w:hanging="360"/>
      </w:pPr>
      <w:rPr>
        <w:rFonts w:ascii="Courier New" w:hAnsi="Courier New" w:cs="Courier New" w:hint="default"/>
      </w:rPr>
    </w:lvl>
    <w:lvl w:ilvl="5" w:tplc="6D4C5494">
      <w:start w:val="1"/>
      <w:numFmt w:val="bullet"/>
      <w:lvlText w:val=""/>
      <w:lvlJc w:val="left"/>
      <w:pPr>
        <w:ind w:left="4320" w:hanging="360"/>
      </w:pPr>
      <w:rPr>
        <w:rFonts w:ascii="Wingdings" w:hAnsi="Wingdings" w:cs="Wingdings" w:hint="default"/>
      </w:rPr>
    </w:lvl>
    <w:lvl w:ilvl="6" w:tplc="45EA960E">
      <w:start w:val="1"/>
      <w:numFmt w:val="bullet"/>
      <w:lvlText w:val=""/>
      <w:lvlJc w:val="left"/>
      <w:pPr>
        <w:ind w:left="5040" w:hanging="360"/>
      </w:pPr>
      <w:rPr>
        <w:rFonts w:ascii="Symbol" w:hAnsi="Symbol" w:cs="Symbol" w:hint="default"/>
      </w:rPr>
    </w:lvl>
    <w:lvl w:ilvl="7" w:tplc="0B88E68E">
      <w:start w:val="1"/>
      <w:numFmt w:val="bullet"/>
      <w:lvlText w:val="o"/>
      <w:lvlJc w:val="left"/>
      <w:pPr>
        <w:ind w:left="5760" w:hanging="360"/>
      </w:pPr>
      <w:rPr>
        <w:rFonts w:ascii="Courier New" w:hAnsi="Courier New" w:cs="Courier New" w:hint="default"/>
      </w:rPr>
    </w:lvl>
    <w:lvl w:ilvl="8" w:tplc="6B2859FE">
      <w:start w:val="1"/>
      <w:numFmt w:val="bullet"/>
      <w:lvlText w:val=""/>
      <w:lvlJc w:val="left"/>
      <w:pPr>
        <w:ind w:left="6480" w:hanging="360"/>
      </w:pPr>
      <w:rPr>
        <w:rFonts w:ascii="Wingdings" w:hAnsi="Wingdings" w:cs="Wingdings" w:hint="default"/>
      </w:rPr>
    </w:lvl>
  </w:abstractNum>
  <w:abstractNum w:abstractNumId="15" w15:restartNumberingAfterBreak="0">
    <w:nsid w:val="39AA6819"/>
    <w:multiLevelType w:val="hybridMultilevel"/>
    <w:tmpl w:val="372E5904"/>
    <w:lvl w:ilvl="0" w:tplc="3AFAED02">
      <w:start w:val="1"/>
      <w:numFmt w:val="bullet"/>
      <w:lvlText w:val=""/>
      <w:lvlJc w:val="left"/>
      <w:pPr>
        <w:ind w:left="720" w:hanging="360"/>
      </w:pPr>
      <w:rPr>
        <w:rFonts w:ascii="Symbol" w:hAnsi="Symbol" w:hint="default"/>
        <w:sz w:val="16"/>
      </w:rPr>
    </w:lvl>
    <w:lvl w:ilvl="1" w:tplc="3AFAED02">
      <w:start w:val="1"/>
      <w:numFmt w:val="bullet"/>
      <w:lvlText w:val=""/>
      <w:lvlJc w:val="left"/>
      <w:pPr>
        <w:ind w:left="502" w:hanging="360"/>
      </w:pPr>
      <w:rPr>
        <w:rFonts w:ascii="Symbol" w:hAnsi="Symbol" w:hint="default"/>
        <w:sz w:val="16"/>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273132"/>
    <w:multiLevelType w:val="hybridMultilevel"/>
    <w:tmpl w:val="2564C0E6"/>
    <w:lvl w:ilvl="0" w:tplc="AA5ACE68">
      <w:start w:val="1"/>
      <w:numFmt w:val="bullet"/>
      <w:lvlText w:val=""/>
      <w:lvlJc w:val="left"/>
      <w:pPr>
        <w:ind w:left="720" w:hanging="360"/>
      </w:pPr>
      <w:rPr>
        <w:rFonts w:ascii="Symbol" w:hAnsi="Symbol" w:cs="Symbol" w:hint="default"/>
        <w:sz w:val="18"/>
        <w:szCs w:val="18"/>
      </w:rPr>
    </w:lvl>
    <w:lvl w:ilvl="1" w:tplc="E24623B0">
      <w:start w:val="1"/>
      <w:numFmt w:val="bullet"/>
      <w:lvlText w:val="o"/>
      <w:lvlJc w:val="left"/>
      <w:pPr>
        <w:ind w:left="1440" w:hanging="360"/>
      </w:pPr>
      <w:rPr>
        <w:rFonts w:ascii="Courier New" w:hAnsi="Courier New" w:cs="Courier New" w:hint="default"/>
      </w:rPr>
    </w:lvl>
    <w:lvl w:ilvl="2" w:tplc="61DA5750">
      <w:start w:val="1"/>
      <w:numFmt w:val="bullet"/>
      <w:lvlText w:val=""/>
      <w:lvlJc w:val="left"/>
      <w:pPr>
        <w:ind w:left="2160" w:hanging="360"/>
      </w:pPr>
      <w:rPr>
        <w:rFonts w:ascii="Wingdings" w:hAnsi="Wingdings" w:cs="Wingdings" w:hint="default"/>
      </w:rPr>
    </w:lvl>
    <w:lvl w:ilvl="3" w:tplc="3042C11A">
      <w:start w:val="1"/>
      <w:numFmt w:val="bullet"/>
      <w:lvlText w:val=""/>
      <w:lvlJc w:val="left"/>
      <w:pPr>
        <w:ind w:left="2880" w:hanging="360"/>
      </w:pPr>
      <w:rPr>
        <w:rFonts w:ascii="Symbol" w:hAnsi="Symbol" w:cs="Symbol" w:hint="default"/>
      </w:rPr>
    </w:lvl>
    <w:lvl w:ilvl="4" w:tplc="ADC02E52">
      <w:start w:val="1"/>
      <w:numFmt w:val="bullet"/>
      <w:lvlText w:val="o"/>
      <w:lvlJc w:val="left"/>
      <w:pPr>
        <w:ind w:left="3600" w:hanging="360"/>
      </w:pPr>
      <w:rPr>
        <w:rFonts w:ascii="Courier New" w:hAnsi="Courier New" w:cs="Courier New" w:hint="default"/>
      </w:rPr>
    </w:lvl>
    <w:lvl w:ilvl="5" w:tplc="6D003A7C">
      <w:start w:val="1"/>
      <w:numFmt w:val="bullet"/>
      <w:lvlText w:val=""/>
      <w:lvlJc w:val="left"/>
      <w:pPr>
        <w:ind w:left="4320" w:hanging="360"/>
      </w:pPr>
      <w:rPr>
        <w:rFonts w:ascii="Wingdings" w:hAnsi="Wingdings" w:cs="Wingdings" w:hint="default"/>
      </w:rPr>
    </w:lvl>
    <w:lvl w:ilvl="6" w:tplc="F2565FD4">
      <w:start w:val="1"/>
      <w:numFmt w:val="bullet"/>
      <w:lvlText w:val=""/>
      <w:lvlJc w:val="left"/>
      <w:pPr>
        <w:ind w:left="5040" w:hanging="360"/>
      </w:pPr>
      <w:rPr>
        <w:rFonts w:ascii="Symbol" w:hAnsi="Symbol" w:cs="Symbol" w:hint="default"/>
      </w:rPr>
    </w:lvl>
    <w:lvl w:ilvl="7" w:tplc="AEAEBDB6">
      <w:start w:val="1"/>
      <w:numFmt w:val="bullet"/>
      <w:lvlText w:val="o"/>
      <w:lvlJc w:val="left"/>
      <w:pPr>
        <w:ind w:left="5760" w:hanging="360"/>
      </w:pPr>
      <w:rPr>
        <w:rFonts w:ascii="Courier New" w:hAnsi="Courier New" w:cs="Courier New" w:hint="default"/>
      </w:rPr>
    </w:lvl>
    <w:lvl w:ilvl="8" w:tplc="6BF86EE2">
      <w:start w:val="1"/>
      <w:numFmt w:val="bullet"/>
      <w:lvlText w:val=""/>
      <w:lvlJc w:val="left"/>
      <w:pPr>
        <w:ind w:left="6480" w:hanging="360"/>
      </w:pPr>
      <w:rPr>
        <w:rFonts w:ascii="Wingdings" w:hAnsi="Wingdings" w:cs="Wingdings" w:hint="default"/>
      </w:rPr>
    </w:lvl>
  </w:abstractNum>
  <w:abstractNum w:abstractNumId="17" w15:restartNumberingAfterBreak="0">
    <w:nsid w:val="425A2906"/>
    <w:multiLevelType w:val="hybridMultilevel"/>
    <w:tmpl w:val="87184928"/>
    <w:lvl w:ilvl="0" w:tplc="67E067F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391C3D"/>
    <w:multiLevelType w:val="hybridMultilevel"/>
    <w:tmpl w:val="0D9ED54A"/>
    <w:lvl w:ilvl="0" w:tplc="08621626">
      <w:start w:val="1"/>
      <w:numFmt w:val="bullet"/>
      <w:lvlText w:val=""/>
      <w:lvlJc w:val="left"/>
      <w:pPr>
        <w:ind w:left="720" w:hanging="360"/>
      </w:pPr>
      <w:rPr>
        <w:rFonts w:ascii="Symbol" w:hAnsi="Symbol" w:cs="Symbol" w:hint="default"/>
        <w:sz w:val="18"/>
        <w:szCs w:val="18"/>
      </w:rPr>
    </w:lvl>
    <w:lvl w:ilvl="1" w:tplc="F86A9D4E">
      <w:start w:val="1"/>
      <w:numFmt w:val="bullet"/>
      <w:lvlText w:val="o"/>
      <w:lvlJc w:val="left"/>
      <w:pPr>
        <w:ind w:left="1440" w:hanging="360"/>
      </w:pPr>
      <w:rPr>
        <w:rFonts w:ascii="Courier New" w:hAnsi="Courier New" w:cs="Courier New" w:hint="default"/>
      </w:rPr>
    </w:lvl>
    <w:lvl w:ilvl="2" w:tplc="2BA49792">
      <w:start w:val="1"/>
      <w:numFmt w:val="bullet"/>
      <w:lvlText w:val=""/>
      <w:lvlJc w:val="left"/>
      <w:pPr>
        <w:ind w:left="2160" w:hanging="360"/>
      </w:pPr>
      <w:rPr>
        <w:rFonts w:ascii="Wingdings" w:hAnsi="Wingdings" w:cs="Wingdings" w:hint="default"/>
      </w:rPr>
    </w:lvl>
    <w:lvl w:ilvl="3" w:tplc="41C6CD78">
      <w:start w:val="1"/>
      <w:numFmt w:val="bullet"/>
      <w:lvlText w:val=""/>
      <w:lvlJc w:val="left"/>
      <w:pPr>
        <w:ind w:left="2880" w:hanging="360"/>
      </w:pPr>
      <w:rPr>
        <w:rFonts w:ascii="Symbol" w:hAnsi="Symbol" w:cs="Symbol" w:hint="default"/>
      </w:rPr>
    </w:lvl>
    <w:lvl w:ilvl="4" w:tplc="1FECF246">
      <w:start w:val="1"/>
      <w:numFmt w:val="bullet"/>
      <w:lvlText w:val="o"/>
      <w:lvlJc w:val="left"/>
      <w:pPr>
        <w:ind w:left="3600" w:hanging="360"/>
      </w:pPr>
      <w:rPr>
        <w:rFonts w:ascii="Courier New" w:hAnsi="Courier New" w:cs="Courier New" w:hint="default"/>
      </w:rPr>
    </w:lvl>
    <w:lvl w:ilvl="5" w:tplc="320A158E">
      <w:start w:val="1"/>
      <w:numFmt w:val="bullet"/>
      <w:lvlText w:val=""/>
      <w:lvlJc w:val="left"/>
      <w:pPr>
        <w:ind w:left="4320" w:hanging="360"/>
      </w:pPr>
      <w:rPr>
        <w:rFonts w:ascii="Wingdings" w:hAnsi="Wingdings" w:cs="Wingdings" w:hint="default"/>
      </w:rPr>
    </w:lvl>
    <w:lvl w:ilvl="6" w:tplc="2E9A2FD8">
      <w:start w:val="1"/>
      <w:numFmt w:val="bullet"/>
      <w:lvlText w:val=""/>
      <w:lvlJc w:val="left"/>
      <w:pPr>
        <w:ind w:left="5040" w:hanging="360"/>
      </w:pPr>
      <w:rPr>
        <w:rFonts w:ascii="Symbol" w:hAnsi="Symbol" w:cs="Symbol" w:hint="default"/>
      </w:rPr>
    </w:lvl>
    <w:lvl w:ilvl="7" w:tplc="F8E4F70E">
      <w:start w:val="1"/>
      <w:numFmt w:val="bullet"/>
      <w:lvlText w:val="o"/>
      <w:lvlJc w:val="left"/>
      <w:pPr>
        <w:ind w:left="5760" w:hanging="360"/>
      </w:pPr>
      <w:rPr>
        <w:rFonts w:ascii="Courier New" w:hAnsi="Courier New" w:cs="Courier New" w:hint="default"/>
      </w:rPr>
    </w:lvl>
    <w:lvl w:ilvl="8" w:tplc="58145EA8">
      <w:start w:val="1"/>
      <w:numFmt w:val="bullet"/>
      <w:lvlText w:val=""/>
      <w:lvlJc w:val="left"/>
      <w:pPr>
        <w:ind w:left="6480" w:hanging="360"/>
      </w:pPr>
      <w:rPr>
        <w:rFonts w:ascii="Wingdings" w:hAnsi="Wingdings" w:cs="Wingdings" w:hint="default"/>
      </w:rPr>
    </w:lvl>
  </w:abstractNum>
  <w:abstractNum w:abstractNumId="19" w15:restartNumberingAfterBreak="0">
    <w:nsid w:val="599E3F0F"/>
    <w:multiLevelType w:val="hybridMultilevel"/>
    <w:tmpl w:val="DE1EE4A6"/>
    <w:lvl w:ilvl="0" w:tplc="758CEF16">
      <w:start w:val="1"/>
      <w:numFmt w:val="bullet"/>
      <w:lvlText w:val=""/>
      <w:lvlJc w:val="left"/>
      <w:pPr>
        <w:ind w:left="720" w:hanging="360"/>
      </w:pPr>
      <w:rPr>
        <w:rFonts w:ascii="Symbol" w:hAnsi="Symbol" w:cs="Symbol" w:hint="default"/>
        <w:sz w:val="18"/>
        <w:szCs w:val="18"/>
      </w:rPr>
    </w:lvl>
    <w:lvl w:ilvl="1" w:tplc="DC38F0C0">
      <w:start w:val="1"/>
      <w:numFmt w:val="bullet"/>
      <w:lvlText w:val="o"/>
      <w:lvlJc w:val="left"/>
      <w:pPr>
        <w:ind w:left="1440" w:hanging="360"/>
      </w:pPr>
      <w:rPr>
        <w:rFonts w:ascii="Courier New" w:hAnsi="Courier New" w:cs="Courier New" w:hint="default"/>
      </w:rPr>
    </w:lvl>
    <w:lvl w:ilvl="2" w:tplc="7B06020C">
      <w:start w:val="1"/>
      <w:numFmt w:val="bullet"/>
      <w:lvlText w:val=""/>
      <w:lvlJc w:val="left"/>
      <w:pPr>
        <w:ind w:left="2160" w:hanging="360"/>
      </w:pPr>
      <w:rPr>
        <w:rFonts w:ascii="Wingdings" w:hAnsi="Wingdings" w:cs="Wingdings" w:hint="default"/>
      </w:rPr>
    </w:lvl>
    <w:lvl w:ilvl="3" w:tplc="C78CF97A">
      <w:start w:val="1"/>
      <w:numFmt w:val="bullet"/>
      <w:lvlText w:val=""/>
      <w:lvlJc w:val="left"/>
      <w:pPr>
        <w:ind w:left="2880" w:hanging="360"/>
      </w:pPr>
      <w:rPr>
        <w:rFonts w:ascii="Symbol" w:hAnsi="Symbol" w:cs="Symbol" w:hint="default"/>
      </w:rPr>
    </w:lvl>
    <w:lvl w:ilvl="4" w:tplc="77E63C06">
      <w:start w:val="1"/>
      <w:numFmt w:val="bullet"/>
      <w:lvlText w:val="o"/>
      <w:lvlJc w:val="left"/>
      <w:pPr>
        <w:ind w:left="3600" w:hanging="360"/>
      </w:pPr>
      <w:rPr>
        <w:rFonts w:ascii="Courier New" w:hAnsi="Courier New" w:cs="Courier New" w:hint="default"/>
      </w:rPr>
    </w:lvl>
    <w:lvl w:ilvl="5" w:tplc="248431A6">
      <w:start w:val="1"/>
      <w:numFmt w:val="bullet"/>
      <w:lvlText w:val=""/>
      <w:lvlJc w:val="left"/>
      <w:pPr>
        <w:ind w:left="4320" w:hanging="360"/>
      </w:pPr>
      <w:rPr>
        <w:rFonts w:ascii="Wingdings" w:hAnsi="Wingdings" w:cs="Wingdings" w:hint="default"/>
      </w:rPr>
    </w:lvl>
    <w:lvl w:ilvl="6" w:tplc="FE80FD50">
      <w:start w:val="1"/>
      <w:numFmt w:val="bullet"/>
      <w:lvlText w:val=""/>
      <w:lvlJc w:val="left"/>
      <w:pPr>
        <w:ind w:left="5040" w:hanging="360"/>
      </w:pPr>
      <w:rPr>
        <w:rFonts w:ascii="Symbol" w:hAnsi="Symbol" w:cs="Symbol" w:hint="default"/>
      </w:rPr>
    </w:lvl>
    <w:lvl w:ilvl="7" w:tplc="98DA8834">
      <w:start w:val="1"/>
      <w:numFmt w:val="bullet"/>
      <w:lvlText w:val="o"/>
      <w:lvlJc w:val="left"/>
      <w:pPr>
        <w:ind w:left="5760" w:hanging="360"/>
      </w:pPr>
      <w:rPr>
        <w:rFonts w:ascii="Courier New" w:hAnsi="Courier New" w:cs="Courier New" w:hint="default"/>
      </w:rPr>
    </w:lvl>
    <w:lvl w:ilvl="8" w:tplc="DAC0A69E">
      <w:start w:val="1"/>
      <w:numFmt w:val="bullet"/>
      <w:lvlText w:val=""/>
      <w:lvlJc w:val="left"/>
      <w:pPr>
        <w:ind w:left="6480" w:hanging="360"/>
      </w:pPr>
      <w:rPr>
        <w:rFonts w:ascii="Wingdings" w:hAnsi="Wingdings" w:cs="Wingdings" w:hint="default"/>
      </w:rPr>
    </w:lvl>
  </w:abstractNum>
  <w:abstractNum w:abstractNumId="20" w15:restartNumberingAfterBreak="0">
    <w:nsid w:val="63FA4444"/>
    <w:multiLevelType w:val="hybridMultilevel"/>
    <w:tmpl w:val="662E8C1C"/>
    <w:lvl w:ilvl="0" w:tplc="7BC84E0A">
      <w:start w:val="1"/>
      <w:numFmt w:val="bullet"/>
      <w:lvlText w:val=""/>
      <w:lvlJc w:val="left"/>
      <w:pPr>
        <w:ind w:left="720" w:hanging="360"/>
      </w:pPr>
      <w:rPr>
        <w:rFonts w:ascii="Symbol" w:hAnsi="Symbol" w:cs="Symbol" w:hint="default"/>
        <w:sz w:val="18"/>
        <w:szCs w:val="18"/>
      </w:rPr>
    </w:lvl>
    <w:lvl w:ilvl="1" w:tplc="599E8D5A">
      <w:start w:val="1"/>
      <w:numFmt w:val="bullet"/>
      <w:lvlText w:val="o"/>
      <w:lvlJc w:val="left"/>
      <w:pPr>
        <w:ind w:left="1440" w:hanging="360"/>
      </w:pPr>
      <w:rPr>
        <w:rFonts w:ascii="Courier New" w:hAnsi="Courier New" w:cs="Courier New" w:hint="default"/>
      </w:rPr>
    </w:lvl>
    <w:lvl w:ilvl="2" w:tplc="429E0D6C">
      <w:start w:val="1"/>
      <w:numFmt w:val="bullet"/>
      <w:lvlText w:val=""/>
      <w:lvlJc w:val="left"/>
      <w:pPr>
        <w:ind w:left="2160" w:hanging="360"/>
      </w:pPr>
      <w:rPr>
        <w:rFonts w:ascii="Wingdings" w:hAnsi="Wingdings" w:cs="Wingdings" w:hint="default"/>
      </w:rPr>
    </w:lvl>
    <w:lvl w:ilvl="3" w:tplc="2BACD988">
      <w:start w:val="1"/>
      <w:numFmt w:val="bullet"/>
      <w:lvlText w:val=""/>
      <w:lvlJc w:val="left"/>
      <w:pPr>
        <w:ind w:left="2880" w:hanging="360"/>
      </w:pPr>
      <w:rPr>
        <w:rFonts w:ascii="Symbol" w:hAnsi="Symbol" w:cs="Symbol" w:hint="default"/>
      </w:rPr>
    </w:lvl>
    <w:lvl w:ilvl="4" w:tplc="D1CAD53A">
      <w:start w:val="1"/>
      <w:numFmt w:val="bullet"/>
      <w:lvlText w:val="o"/>
      <w:lvlJc w:val="left"/>
      <w:pPr>
        <w:ind w:left="3600" w:hanging="360"/>
      </w:pPr>
      <w:rPr>
        <w:rFonts w:ascii="Courier New" w:hAnsi="Courier New" w:cs="Courier New" w:hint="default"/>
      </w:rPr>
    </w:lvl>
    <w:lvl w:ilvl="5" w:tplc="BA640A98">
      <w:start w:val="1"/>
      <w:numFmt w:val="bullet"/>
      <w:lvlText w:val=""/>
      <w:lvlJc w:val="left"/>
      <w:pPr>
        <w:ind w:left="4320" w:hanging="360"/>
      </w:pPr>
      <w:rPr>
        <w:rFonts w:ascii="Wingdings" w:hAnsi="Wingdings" w:cs="Wingdings" w:hint="default"/>
      </w:rPr>
    </w:lvl>
    <w:lvl w:ilvl="6" w:tplc="CDF497F2">
      <w:start w:val="1"/>
      <w:numFmt w:val="bullet"/>
      <w:lvlText w:val=""/>
      <w:lvlJc w:val="left"/>
      <w:pPr>
        <w:ind w:left="5040" w:hanging="360"/>
      </w:pPr>
      <w:rPr>
        <w:rFonts w:ascii="Symbol" w:hAnsi="Symbol" w:cs="Symbol" w:hint="default"/>
      </w:rPr>
    </w:lvl>
    <w:lvl w:ilvl="7" w:tplc="CAF80CC8">
      <w:start w:val="1"/>
      <w:numFmt w:val="bullet"/>
      <w:lvlText w:val="o"/>
      <w:lvlJc w:val="left"/>
      <w:pPr>
        <w:ind w:left="5760" w:hanging="360"/>
      </w:pPr>
      <w:rPr>
        <w:rFonts w:ascii="Courier New" w:hAnsi="Courier New" w:cs="Courier New" w:hint="default"/>
      </w:rPr>
    </w:lvl>
    <w:lvl w:ilvl="8" w:tplc="D624ACC6">
      <w:start w:val="1"/>
      <w:numFmt w:val="bullet"/>
      <w:lvlText w:val=""/>
      <w:lvlJc w:val="left"/>
      <w:pPr>
        <w:ind w:left="6480" w:hanging="360"/>
      </w:pPr>
      <w:rPr>
        <w:rFonts w:ascii="Wingdings" w:hAnsi="Wingdings" w:cs="Wingdings" w:hint="default"/>
      </w:rPr>
    </w:lvl>
  </w:abstractNum>
  <w:abstractNum w:abstractNumId="21" w15:restartNumberingAfterBreak="0">
    <w:nsid w:val="67BA0898"/>
    <w:multiLevelType w:val="hybridMultilevel"/>
    <w:tmpl w:val="BDEA3A9A"/>
    <w:lvl w:ilvl="0" w:tplc="7448508C">
      <w:start w:val="1"/>
      <w:numFmt w:val="lowerLetter"/>
      <w:lvlText w:val="%1."/>
      <w:lvlJc w:val="left"/>
      <w:pPr>
        <w:ind w:left="720" w:hanging="360"/>
      </w:pPr>
      <w:rPr>
        <w:rFonts w:ascii="Arial" w:hAnsi="Arial" w:cs="Arial" w:hint="default"/>
        <w:sz w:val="18"/>
        <w:szCs w:val="18"/>
      </w:rPr>
    </w:lvl>
    <w:lvl w:ilvl="1" w:tplc="6D62AA82">
      <w:start w:val="1"/>
      <w:numFmt w:val="lowerLetter"/>
      <w:lvlText w:val="%2."/>
      <w:lvlJc w:val="left"/>
      <w:pPr>
        <w:ind w:left="1440" w:hanging="360"/>
      </w:pPr>
    </w:lvl>
    <w:lvl w:ilvl="2" w:tplc="DC46EA0A">
      <w:start w:val="1"/>
      <w:numFmt w:val="lowerLetter"/>
      <w:lvlText w:val="%3."/>
      <w:lvlJc w:val="left"/>
      <w:pPr>
        <w:ind w:left="2160" w:hanging="360"/>
      </w:pPr>
    </w:lvl>
    <w:lvl w:ilvl="3" w:tplc="0F50EF1C">
      <w:start w:val="1"/>
      <w:numFmt w:val="lowerLetter"/>
      <w:lvlText w:val="%4."/>
      <w:lvlJc w:val="left"/>
      <w:pPr>
        <w:ind w:left="2880" w:hanging="360"/>
      </w:pPr>
    </w:lvl>
    <w:lvl w:ilvl="4" w:tplc="B34E2A62">
      <w:start w:val="1"/>
      <w:numFmt w:val="lowerLetter"/>
      <w:lvlText w:val="%5."/>
      <w:lvlJc w:val="left"/>
      <w:pPr>
        <w:ind w:left="3600" w:hanging="360"/>
      </w:pPr>
    </w:lvl>
    <w:lvl w:ilvl="5" w:tplc="3528B496">
      <w:start w:val="1"/>
      <w:numFmt w:val="lowerLetter"/>
      <w:lvlText w:val="%6."/>
      <w:lvlJc w:val="left"/>
      <w:pPr>
        <w:ind w:left="4320" w:hanging="360"/>
      </w:pPr>
    </w:lvl>
    <w:lvl w:ilvl="6" w:tplc="93C21D6E">
      <w:start w:val="1"/>
      <w:numFmt w:val="lowerLetter"/>
      <w:lvlText w:val="%7."/>
      <w:lvlJc w:val="left"/>
      <w:pPr>
        <w:ind w:left="5040" w:hanging="360"/>
      </w:pPr>
    </w:lvl>
    <w:lvl w:ilvl="7" w:tplc="60B8F926">
      <w:start w:val="1"/>
      <w:numFmt w:val="lowerLetter"/>
      <w:lvlText w:val="%8."/>
      <w:lvlJc w:val="left"/>
      <w:pPr>
        <w:ind w:left="5760" w:hanging="360"/>
      </w:pPr>
    </w:lvl>
    <w:lvl w:ilvl="8" w:tplc="DA6CE1DA">
      <w:start w:val="1"/>
      <w:numFmt w:val="lowerLetter"/>
      <w:lvlText w:val="%9."/>
      <w:lvlJc w:val="left"/>
      <w:pPr>
        <w:ind w:left="6480" w:hanging="360"/>
      </w:pPr>
    </w:lvl>
  </w:abstractNum>
  <w:abstractNum w:abstractNumId="22" w15:restartNumberingAfterBreak="0">
    <w:nsid w:val="67BB31A9"/>
    <w:multiLevelType w:val="hybridMultilevel"/>
    <w:tmpl w:val="B8C63910"/>
    <w:lvl w:ilvl="0" w:tplc="8F2E5CB2">
      <w:start w:val="3"/>
      <w:numFmt w:val="lowerLetter"/>
      <w:lvlText w:val="%1."/>
      <w:lvlJc w:val="left"/>
      <w:pPr>
        <w:ind w:left="720" w:hanging="360"/>
      </w:pPr>
      <w:rPr>
        <w:rFonts w:ascii="Arial" w:hAnsi="Arial" w:cs="Arial" w:hint="default"/>
        <w:sz w:val="18"/>
        <w:szCs w:val="18"/>
      </w:rPr>
    </w:lvl>
    <w:lvl w:ilvl="1" w:tplc="8AA68FF0">
      <w:start w:val="1"/>
      <w:numFmt w:val="lowerLetter"/>
      <w:lvlText w:val="%2."/>
      <w:lvlJc w:val="left"/>
      <w:pPr>
        <w:ind w:left="1440" w:hanging="360"/>
      </w:pPr>
    </w:lvl>
    <w:lvl w:ilvl="2" w:tplc="5AF28B46">
      <w:start w:val="1"/>
      <w:numFmt w:val="lowerLetter"/>
      <w:lvlText w:val="%3."/>
      <w:lvlJc w:val="left"/>
      <w:pPr>
        <w:ind w:left="2160" w:hanging="360"/>
      </w:pPr>
    </w:lvl>
    <w:lvl w:ilvl="3" w:tplc="97F4F004">
      <w:start w:val="1"/>
      <w:numFmt w:val="lowerLetter"/>
      <w:lvlText w:val="%4."/>
      <w:lvlJc w:val="left"/>
      <w:pPr>
        <w:ind w:left="2880" w:hanging="360"/>
      </w:pPr>
    </w:lvl>
    <w:lvl w:ilvl="4" w:tplc="67908420">
      <w:start w:val="1"/>
      <w:numFmt w:val="lowerLetter"/>
      <w:lvlText w:val="%5."/>
      <w:lvlJc w:val="left"/>
      <w:pPr>
        <w:ind w:left="3600" w:hanging="360"/>
      </w:pPr>
    </w:lvl>
    <w:lvl w:ilvl="5" w:tplc="327E828C">
      <w:start w:val="1"/>
      <w:numFmt w:val="lowerLetter"/>
      <w:lvlText w:val="%6."/>
      <w:lvlJc w:val="left"/>
      <w:pPr>
        <w:ind w:left="4320" w:hanging="360"/>
      </w:pPr>
    </w:lvl>
    <w:lvl w:ilvl="6" w:tplc="B7048CBC">
      <w:start w:val="1"/>
      <w:numFmt w:val="lowerLetter"/>
      <w:lvlText w:val="%7."/>
      <w:lvlJc w:val="left"/>
      <w:pPr>
        <w:ind w:left="5040" w:hanging="360"/>
      </w:pPr>
    </w:lvl>
    <w:lvl w:ilvl="7" w:tplc="861AF712">
      <w:start w:val="1"/>
      <w:numFmt w:val="lowerLetter"/>
      <w:lvlText w:val="%8."/>
      <w:lvlJc w:val="left"/>
      <w:pPr>
        <w:ind w:left="5760" w:hanging="360"/>
      </w:pPr>
    </w:lvl>
    <w:lvl w:ilvl="8" w:tplc="18EA4050">
      <w:start w:val="1"/>
      <w:numFmt w:val="lowerLetter"/>
      <w:lvlText w:val="%9."/>
      <w:lvlJc w:val="left"/>
      <w:pPr>
        <w:ind w:left="6480" w:hanging="360"/>
      </w:pPr>
    </w:lvl>
  </w:abstractNum>
  <w:abstractNum w:abstractNumId="23" w15:restartNumberingAfterBreak="0">
    <w:nsid w:val="695067C7"/>
    <w:multiLevelType w:val="hybridMultilevel"/>
    <w:tmpl w:val="1BEEDFDA"/>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F120B"/>
    <w:multiLevelType w:val="hybridMultilevel"/>
    <w:tmpl w:val="BEA67436"/>
    <w:lvl w:ilvl="0" w:tplc="BE1E0C26">
      <w:start w:val="5"/>
      <w:numFmt w:val="lowerLetter"/>
      <w:lvlText w:val="%1."/>
      <w:lvlJc w:val="left"/>
      <w:pPr>
        <w:ind w:left="720" w:hanging="360"/>
      </w:pPr>
      <w:rPr>
        <w:rFonts w:ascii="Arial" w:hAnsi="Arial" w:cs="Arial" w:hint="default"/>
        <w:sz w:val="18"/>
        <w:szCs w:val="18"/>
      </w:rPr>
    </w:lvl>
    <w:lvl w:ilvl="1" w:tplc="92DA4EEA">
      <w:start w:val="1"/>
      <w:numFmt w:val="lowerLetter"/>
      <w:lvlText w:val="%2."/>
      <w:lvlJc w:val="left"/>
      <w:pPr>
        <w:ind w:left="1440" w:hanging="360"/>
      </w:pPr>
    </w:lvl>
    <w:lvl w:ilvl="2" w:tplc="D1FA03F6">
      <w:start w:val="1"/>
      <w:numFmt w:val="lowerLetter"/>
      <w:lvlText w:val="%3."/>
      <w:lvlJc w:val="left"/>
      <w:pPr>
        <w:ind w:left="2160" w:hanging="360"/>
      </w:pPr>
    </w:lvl>
    <w:lvl w:ilvl="3" w:tplc="5DA6FE3E">
      <w:start w:val="1"/>
      <w:numFmt w:val="lowerLetter"/>
      <w:lvlText w:val="%4."/>
      <w:lvlJc w:val="left"/>
      <w:pPr>
        <w:ind w:left="2880" w:hanging="360"/>
      </w:pPr>
    </w:lvl>
    <w:lvl w:ilvl="4" w:tplc="5A362666">
      <w:start w:val="1"/>
      <w:numFmt w:val="lowerLetter"/>
      <w:lvlText w:val="%5."/>
      <w:lvlJc w:val="left"/>
      <w:pPr>
        <w:ind w:left="3600" w:hanging="360"/>
      </w:pPr>
    </w:lvl>
    <w:lvl w:ilvl="5" w:tplc="67408E80">
      <w:start w:val="1"/>
      <w:numFmt w:val="lowerLetter"/>
      <w:lvlText w:val="%6."/>
      <w:lvlJc w:val="left"/>
      <w:pPr>
        <w:ind w:left="4320" w:hanging="360"/>
      </w:pPr>
    </w:lvl>
    <w:lvl w:ilvl="6" w:tplc="4570400A">
      <w:start w:val="1"/>
      <w:numFmt w:val="lowerLetter"/>
      <w:lvlText w:val="%7."/>
      <w:lvlJc w:val="left"/>
      <w:pPr>
        <w:ind w:left="5040" w:hanging="360"/>
      </w:pPr>
    </w:lvl>
    <w:lvl w:ilvl="7" w:tplc="499A1A28">
      <w:start w:val="1"/>
      <w:numFmt w:val="lowerLetter"/>
      <w:lvlText w:val="%8."/>
      <w:lvlJc w:val="left"/>
      <w:pPr>
        <w:ind w:left="5760" w:hanging="360"/>
      </w:pPr>
    </w:lvl>
    <w:lvl w:ilvl="8" w:tplc="F27416EE">
      <w:start w:val="1"/>
      <w:numFmt w:val="lowerLetter"/>
      <w:lvlText w:val="%9."/>
      <w:lvlJc w:val="left"/>
      <w:pPr>
        <w:ind w:left="6480" w:hanging="360"/>
      </w:pPr>
    </w:lvl>
  </w:abstractNum>
  <w:abstractNum w:abstractNumId="25" w15:restartNumberingAfterBreak="0">
    <w:nsid w:val="6E075E88"/>
    <w:multiLevelType w:val="hybridMultilevel"/>
    <w:tmpl w:val="8644709E"/>
    <w:lvl w:ilvl="0" w:tplc="E7A063FC">
      <w:start w:val="1"/>
      <w:numFmt w:val="bullet"/>
      <w:lvlText w:val=""/>
      <w:lvlJc w:val="left"/>
      <w:pPr>
        <w:ind w:left="720" w:hanging="360"/>
      </w:pPr>
      <w:rPr>
        <w:rFonts w:ascii="Symbol" w:hAnsi="Symbol" w:cs="Symbol" w:hint="default"/>
        <w:sz w:val="18"/>
        <w:szCs w:val="18"/>
      </w:rPr>
    </w:lvl>
    <w:lvl w:ilvl="1" w:tplc="2700B33E">
      <w:start w:val="1"/>
      <w:numFmt w:val="bullet"/>
      <w:lvlText w:val="o"/>
      <w:lvlJc w:val="left"/>
      <w:pPr>
        <w:ind w:left="1440" w:hanging="360"/>
      </w:pPr>
      <w:rPr>
        <w:rFonts w:ascii="Courier New" w:hAnsi="Courier New" w:cs="Courier New" w:hint="default"/>
      </w:rPr>
    </w:lvl>
    <w:lvl w:ilvl="2" w:tplc="D58861A4">
      <w:start w:val="1"/>
      <w:numFmt w:val="bullet"/>
      <w:lvlText w:val=""/>
      <w:lvlJc w:val="left"/>
      <w:pPr>
        <w:ind w:left="2160" w:hanging="360"/>
      </w:pPr>
      <w:rPr>
        <w:rFonts w:ascii="Wingdings" w:hAnsi="Wingdings" w:cs="Wingdings" w:hint="default"/>
      </w:rPr>
    </w:lvl>
    <w:lvl w:ilvl="3" w:tplc="6FF8F842">
      <w:start w:val="1"/>
      <w:numFmt w:val="bullet"/>
      <w:lvlText w:val=""/>
      <w:lvlJc w:val="left"/>
      <w:pPr>
        <w:ind w:left="2880" w:hanging="360"/>
      </w:pPr>
      <w:rPr>
        <w:rFonts w:ascii="Symbol" w:hAnsi="Symbol" w:cs="Symbol" w:hint="default"/>
      </w:rPr>
    </w:lvl>
    <w:lvl w:ilvl="4" w:tplc="975E59EE">
      <w:start w:val="1"/>
      <w:numFmt w:val="bullet"/>
      <w:lvlText w:val="o"/>
      <w:lvlJc w:val="left"/>
      <w:pPr>
        <w:ind w:left="3600" w:hanging="360"/>
      </w:pPr>
      <w:rPr>
        <w:rFonts w:ascii="Courier New" w:hAnsi="Courier New" w:cs="Courier New" w:hint="default"/>
      </w:rPr>
    </w:lvl>
    <w:lvl w:ilvl="5" w:tplc="91248356">
      <w:start w:val="1"/>
      <w:numFmt w:val="bullet"/>
      <w:lvlText w:val=""/>
      <w:lvlJc w:val="left"/>
      <w:pPr>
        <w:ind w:left="4320" w:hanging="360"/>
      </w:pPr>
      <w:rPr>
        <w:rFonts w:ascii="Wingdings" w:hAnsi="Wingdings" w:cs="Wingdings" w:hint="default"/>
      </w:rPr>
    </w:lvl>
    <w:lvl w:ilvl="6" w:tplc="D9C4B2C2">
      <w:start w:val="1"/>
      <w:numFmt w:val="bullet"/>
      <w:lvlText w:val=""/>
      <w:lvlJc w:val="left"/>
      <w:pPr>
        <w:ind w:left="5040" w:hanging="360"/>
      </w:pPr>
      <w:rPr>
        <w:rFonts w:ascii="Symbol" w:hAnsi="Symbol" w:cs="Symbol" w:hint="default"/>
      </w:rPr>
    </w:lvl>
    <w:lvl w:ilvl="7" w:tplc="3626A962">
      <w:start w:val="1"/>
      <w:numFmt w:val="bullet"/>
      <w:lvlText w:val="o"/>
      <w:lvlJc w:val="left"/>
      <w:pPr>
        <w:ind w:left="5760" w:hanging="360"/>
      </w:pPr>
      <w:rPr>
        <w:rFonts w:ascii="Courier New" w:hAnsi="Courier New" w:cs="Courier New" w:hint="default"/>
      </w:rPr>
    </w:lvl>
    <w:lvl w:ilvl="8" w:tplc="B88077EA">
      <w:start w:val="1"/>
      <w:numFmt w:val="bullet"/>
      <w:lvlText w:val=""/>
      <w:lvlJc w:val="left"/>
      <w:pPr>
        <w:ind w:left="6480" w:hanging="360"/>
      </w:pPr>
      <w:rPr>
        <w:rFonts w:ascii="Wingdings" w:hAnsi="Wingdings" w:cs="Wingdings" w:hint="default"/>
      </w:rPr>
    </w:lvl>
  </w:abstractNum>
  <w:abstractNum w:abstractNumId="26" w15:restartNumberingAfterBreak="0">
    <w:nsid w:val="74373027"/>
    <w:multiLevelType w:val="hybridMultilevel"/>
    <w:tmpl w:val="F3E093FA"/>
    <w:lvl w:ilvl="0" w:tplc="5E681892">
      <w:start w:val="1"/>
      <w:numFmt w:val="bullet"/>
      <w:lvlText w:val=""/>
      <w:lvlJc w:val="left"/>
      <w:pPr>
        <w:ind w:left="720" w:hanging="360"/>
      </w:pPr>
      <w:rPr>
        <w:rFonts w:ascii="Symbol" w:hAnsi="Symbol" w:cs="Symbol" w:hint="default"/>
        <w:sz w:val="18"/>
        <w:szCs w:val="18"/>
      </w:rPr>
    </w:lvl>
    <w:lvl w:ilvl="1" w:tplc="FD682D30">
      <w:start w:val="1"/>
      <w:numFmt w:val="bullet"/>
      <w:lvlText w:val="o"/>
      <w:lvlJc w:val="left"/>
      <w:pPr>
        <w:ind w:left="1440" w:hanging="360"/>
      </w:pPr>
      <w:rPr>
        <w:rFonts w:ascii="Courier New" w:hAnsi="Courier New" w:cs="Courier New" w:hint="default"/>
      </w:rPr>
    </w:lvl>
    <w:lvl w:ilvl="2" w:tplc="FED84C70">
      <w:start w:val="1"/>
      <w:numFmt w:val="bullet"/>
      <w:lvlText w:val=""/>
      <w:lvlJc w:val="left"/>
      <w:pPr>
        <w:ind w:left="2160" w:hanging="360"/>
      </w:pPr>
      <w:rPr>
        <w:rFonts w:ascii="Wingdings" w:hAnsi="Wingdings" w:cs="Wingdings" w:hint="default"/>
      </w:rPr>
    </w:lvl>
    <w:lvl w:ilvl="3" w:tplc="F9CE0DD4">
      <w:start w:val="1"/>
      <w:numFmt w:val="bullet"/>
      <w:lvlText w:val=""/>
      <w:lvlJc w:val="left"/>
      <w:pPr>
        <w:ind w:left="2880" w:hanging="360"/>
      </w:pPr>
      <w:rPr>
        <w:rFonts w:ascii="Symbol" w:hAnsi="Symbol" w:cs="Symbol" w:hint="default"/>
      </w:rPr>
    </w:lvl>
    <w:lvl w:ilvl="4" w:tplc="E1702C40">
      <w:start w:val="1"/>
      <w:numFmt w:val="bullet"/>
      <w:lvlText w:val="o"/>
      <w:lvlJc w:val="left"/>
      <w:pPr>
        <w:ind w:left="3600" w:hanging="360"/>
      </w:pPr>
      <w:rPr>
        <w:rFonts w:ascii="Courier New" w:hAnsi="Courier New" w:cs="Courier New" w:hint="default"/>
      </w:rPr>
    </w:lvl>
    <w:lvl w:ilvl="5" w:tplc="F62807D8">
      <w:start w:val="1"/>
      <w:numFmt w:val="bullet"/>
      <w:lvlText w:val=""/>
      <w:lvlJc w:val="left"/>
      <w:pPr>
        <w:ind w:left="4320" w:hanging="360"/>
      </w:pPr>
      <w:rPr>
        <w:rFonts w:ascii="Wingdings" w:hAnsi="Wingdings" w:cs="Wingdings" w:hint="default"/>
      </w:rPr>
    </w:lvl>
    <w:lvl w:ilvl="6" w:tplc="6412903C">
      <w:start w:val="1"/>
      <w:numFmt w:val="bullet"/>
      <w:lvlText w:val=""/>
      <w:lvlJc w:val="left"/>
      <w:pPr>
        <w:ind w:left="5040" w:hanging="360"/>
      </w:pPr>
      <w:rPr>
        <w:rFonts w:ascii="Symbol" w:hAnsi="Symbol" w:cs="Symbol" w:hint="default"/>
      </w:rPr>
    </w:lvl>
    <w:lvl w:ilvl="7" w:tplc="E05EF98E">
      <w:start w:val="1"/>
      <w:numFmt w:val="bullet"/>
      <w:lvlText w:val="o"/>
      <w:lvlJc w:val="left"/>
      <w:pPr>
        <w:ind w:left="5760" w:hanging="360"/>
      </w:pPr>
      <w:rPr>
        <w:rFonts w:ascii="Courier New" w:hAnsi="Courier New" w:cs="Courier New" w:hint="default"/>
      </w:rPr>
    </w:lvl>
    <w:lvl w:ilvl="8" w:tplc="786A10F6">
      <w:start w:val="1"/>
      <w:numFmt w:val="bullet"/>
      <w:lvlText w:val=""/>
      <w:lvlJc w:val="left"/>
      <w:pPr>
        <w:ind w:left="6480" w:hanging="360"/>
      </w:pPr>
      <w:rPr>
        <w:rFonts w:ascii="Wingdings" w:hAnsi="Wingdings" w:cs="Wingdings" w:hint="default"/>
      </w:rPr>
    </w:lvl>
  </w:abstractNum>
  <w:abstractNum w:abstractNumId="27" w15:restartNumberingAfterBreak="0">
    <w:nsid w:val="74622425"/>
    <w:multiLevelType w:val="hybridMultilevel"/>
    <w:tmpl w:val="9CCE08DC"/>
    <w:lvl w:ilvl="0" w:tplc="1D7225AE">
      <w:start w:val="1"/>
      <w:numFmt w:val="bullet"/>
      <w:lvlText w:val=""/>
      <w:lvlJc w:val="left"/>
      <w:pPr>
        <w:ind w:left="720" w:hanging="360"/>
      </w:pPr>
      <w:rPr>
        <w:rFonts w:ascii="Symbol" w:hAnsi="Symbol" w:cs="Symbol" w:hint="default"/>
        <w:sz w:val="18"/>
        <w:szCs w:val="18"/>
      </w:rPr>
    </w:lvl>
    <w:lvl w:ilvl="1" w:tplc="D480DE3A">
      <w:start w:val="1"/>
      <w:numFmt w:val="bullet"/>
      <w:lvlText w:val="o"/>
      <w:lvlJc w:val="left"/>
      <w:pPr>
        <w:ind w:left="1440" w:hanging="360"/>
      </w:pPr>
      <w:rPr>
        <w:rFonts w:ascii="Courier New" w:hAnsi="Courier New" w:cs="Courier New" w:hint="default"/>
      </w:rPr>
    </w:lvl>
    <w:lvl w:ilvl="2" w:tplc="FAE82732">
      <w:start w:val="1"/>
      <w:numFmt w:val="bullet"/>
      <w:lvlText w:val=""/>
      <w:lvlJc w:val="left"/>
      <w:pPr>
        <w:ind w:left="2160" w:hanging="360"/>
      </w:pPr>
      <w:rPr>
        <w:rFonts w:ascii="Wingdings" w:hAnsi="Wingdings" w:cs="Wingdings" w:hint="default"/>
      </w:rPr>
    </w:lvl>
    <w:lvl w:ilvl="3" w:tplc="2B3847A2">
      <w:start w:val="1"/>
      <w:numFmt w:val="bullet"/>
      <w:lvlText w:val=""/>
      <w:lvlJc w:val="left"/>
      <w:pPr>
        <w:ind w:left="2880" w:hanging="360"/>
      </w:pPr>
      <w:rPr>
        <w:rFonts w:ascii="Symbol" w:hAnsi="Symbol" w:cs="Symbol" w:hint="default"/>
      </w:rPr>
    </w:lvl>
    <w:lvl w:ilvl="4" w:tplc="8E5015B0">
      <w:start w:val="1"/>
      <w:numFmt w:val="bullet"/>
      <w:lvlText w:val="o"/>
      <w:lvlJc w:val="left"/>
      <w:pPr>
        <w:ind w:left="3600" w:hanging="360"/>
      </w:pPr>
      <w:rPr>
        <w:rFonts w:ascii="Courier New" w:hAnsi="Courier New" w:cs="Courier New" w:hint="default"/>
      </w:rPr>
    </w:lvl>
    <w:lvl w:ilvl="5" w:tplc="89B42E58">
      <w:start w:val="1"/>
      <w:numFmt w:val="bullet"/>
      <w:lvlText w:val=""/>
      <w:lvlJc w:val="left"/>
      <w:pPr>
        <w:ind w:left="4320" w:hanging="360"/>
      </w:pPr>
      <w:rPr>
        <w:rFonts w:ascii="Wingdings" w:hAnsi="Wingdings" w:cs="Wingdings" w:hint="default"/>
      </w:rPr>
    </w:lvl>
    <w:lvl w:ilvl="6" w:tplc="59D2580A">
      <w:start w:val="1"/>
      <w:numFmt w:val="bullet"/>
      <w:lvlText w:val=""/>
      <w:lvlJc w:val="left"/>
      <w:pPr>
        <w:ind w:left="5040" w:hanging="360"/>
      </w:pPr>
      <w:rPr>
        <w:rFonts w:ascii="Symbol" w:hAnsi="Symbol" w:cs="Symbol" w:hint="default"/>
      </w:rPr>
    </w:lvl>
    <w:lvl w:ilvl="7" w:tplc="CF9C2EC4">
      <w:start w:val="1"/>
      <w:numFmt w:val="bullet"/>
      <w:lvlText w:val="o"/>
      <w:lvlJc w:val="left"/>
      <w:pPr>
        <w:ind w:left="5760" w:hanging="360"/>
      </w:pPr>
      <w:rPr>
        <w:rFonts w:ascii="Courier New" w:hAnsi="Courier New" w:cs="Courier New" w:hint="default"/>
      </w:rPr>
    </w:lvl>
    <w:lvl w:ilvl="8" w:tplc="A5762416">
      <w:start w:val="1"/>
      <w:numFmt w:val="bullet"/>
      <w:lvlText w:val=""/>
      <w:lvlJc w:val="left"/>
      <w:pPr>
        <w:ind w:left="6480" w:hanging="360"/>
      </w:pPr>
      <w:rPr>
        <w:rFonts w:ascii="Wingdings" w:hAnsi="Wingdings" w:cs="Wingdings" w:hint="default"/>
      </w:rPr>
    </w:lvl>
  </w:abstractNum>
  <w:abstractNum w:abstractNumId="28" w15:restartNumberingAfterBreak="0">
    <w:nsid w:val="74F246C8"/>
    <w:multiLevelType w:val="hybridMultilevel"/>
    <w:tmpl w:val="703C29BE"/>
    <w:lvl w:ilvl="0" w:tplc="D9623034">
      <w:start w:val="1"/>
      <w:numFmt w:val="bullet"/>
      <w:lvlText w:val=""/>
      <w:lvlJc w:val="left"/>
      <w:pPr>
        <w:ind w:left="720" w:hanging="360"/>
      </w:pPr>
      <w:rPr>
        <w:rFonts w:ascii="Symbol" w:hAnsi="Symbol" w:cs="Symbol" w:hint="default"/>
        <w:sz w:val="18"/>
        <w:szCs w:val="18"/>
      </w:rPr>
    </w:lvl>
    <w:lvl w:ilvl="1" w:tplc="BF52567C">
      <w:start w:val="1"/>
      <w:numFmt w:val="bullet"/>
      <w:lvlText w:val="o"/>
      <w:lvlJc w:val="left"/>
      <w:pPr>
        <w:ind w:left="1440" w:hanging="360"/>
      </w:pPr>
      <w:rPr>
        <w:rFonts w:ascii="Courier New" w:hAnsi="Courier New" w:cs="Courier New" w:hint="default"/>
      </w:rPr>
    </w:lvl>
    <w:lvl w:ilvl="2" w:tplc="3D94C4FE">
      <w:start w:val="1"/>
      <w:numFmt w:val="bullet"/>
      <w:lvlText w:val=""/>
      <w:lvlJc w:val="left"/>
      <w:pPr>
        <w:ind w:left="2160" w:hanging="360"/>
      </w:pPr>
      <w:rPr>
        <w:rFonts w:ascii="Wingdings" w:hAnsi="Wingdings" w:cs="Wingdings" w:hint="default"/>
      </w:rPr>
    </w:lvl>
    <w:lvl w:ilvl="3" w:tplc="E946C734">
      <w:start w:val="1"/>
      <w:numFmt w:val="bullet"/>
      <w:lvlText w:val=""/>
      <w:lvlJc w:val="left"/>
      <w:pPr>
        <w:ind w:left="2880" w:hanging="360"/>
      </w:pPr>
      <w:rPr>
        <w:rFonts w:ascii="Symbol" w:hAnsi="Symbol" w:cs="Symbol" w:hint="default"/>
      </w:rPr>
    </w:lvl>
    <w:lvl w:ilvl="4" w:tplc="C83E74DA">
      <w:start w:val="1"/>
      <w:numFmt w:val="bullet"/>
      <w:lvlText w:val="o"/>
      <w:lvlJc w:val="left"/>
      <w:pPr>
        <w:ind w:left="3600" w:hanging="360"/>
      </w:pPr>
      <w:rPr>
        <w:rFonts w:ascii="Courier New" w:hAnsi="Courier New" w:cs="Courier New" w:hint="default"/>
      </w:rPr>
    </w:lvl>
    <w:lvl w:ilvl="5" w:tplc="5EF0AE32">
      <w:start w:val="1"/>
      <w:numFmt w:val="bullet"/>
      <w:lvlText w:val=""/>
      <w:lvlJc w:val="left"/>
      <w:pPr>
        <w:ind w:left="4320" w:hanging="360"/>
      </w:pPr>
      <w:rPr>
        <w:rFonts w:ascii="Wingdings" w:hAnsi="Wingdings" w:cs="Wingdings" w:hint="default"/>
      </w:rPr>
    </w:lvl>
    <w:lvl w:ilvl="6" w:tplc="239EC218">
      <w:start w:val="1"/>
      <w:numFmt w:val="bullet"/>
      <w:lvlText w:val=""/>
      <w:lvlJc w:val="left"/>
      <w:pPr>
        <w:ind w:left="5040" w:hanging="360"/>
      </w:pPr>
      <w:rPr>
        <w:rFonts w:ascii="Symbol" w:hAnsi="Symbol" w:cs="Symbol" w:hint="default"/>
      </w:rPr>
    </w:lvl>
    <w:lvl w:ilvl="7" w:tplc="A426BC46">
      <w:start w:val="1"/>
      <w:numFmt w:val="bullet"/>
      <w:lvlText w:val="o"/>
      <w:lvlJc w:val="left"/>
      <w:pPr>
        <w:ind w:left="5760" w:hanging="360"/>
      </w:pPr>
      <w:rPr>
        <w:rFonts w:ascii="Courier New" w:hAnsi="Courier New" w:cs="Courier New" w:hint="default"/>
      </w:rPr>
    </w:lvl>
    <w:lvl w:ilvl="8" w:tplc="4E848C7C">
      <w:start w:val="1"/>
      <w:numFmt w:val="bullet"/>
      <w:lvlText w:val=""/>
      <w:lvlJc w:val="left"/>
      <w:pPr>
        <w:ind w:left="6480" w:hanging="360"/>
      </w:pPr>
      <w:rPr>
        <w:rFonts w:ascii="Wingdings" w:hAnsi="Wingdings" w:cs="Wingdings" w:hint="default"/>
      </w:rPr>
    </w:lvl>
  </w:abstractNum>
  <w:abstractNum w:abstractNumId="29" w15:restartNumberingAfterBreak="0">
    <w:nsid w:val="7601550A"/>
    <w:multiLevelType w:val="hybridMultilevel"/>
    <w:tmpl w:val="5D248CD2"/>
    <w:lvl w:ilvl="0" w:tplc="BCD6DEAA">
      <w:start w:val="1"/>
      <w:numFmt w:val="bullet"/>
      <w:lvlText w:val=""/>
      <w:lvlJc w:val="left"/>
      <w:pPr>
        <w:ind w:left="720" w:hanging="360"/>
      </w:pPr>
      <w:rPr>
        <w:rFonts w:ascii="Symbol" w:hAnsi="Symbol" w:cs="Symbol" w:hint="default"/>
        <w:sz w:val="18"/>
        <w:szCs w:val="18"/>
      </w:rPr>
    </w:lvl>
    <w:lvl w:ilvl="1" w:tplc="C366AFA4">
      <w:start w:val="1"/>
      <w:numFmt w:val="bullet"/>
      <w:lvlText w:val="o"/>
      <w:lvlJc w:val="left"/>
      <w:pPr>
        <w:ind w:left="1440" w:hanging="360"/>
      </w:pPr>
      <w:rPr>
        <w:rFonts w:ascii="Courier New" w:hAnsi="Courier New" w:cs="Courier New" w:hint="default"/>
      </w:rPr>
    </w:lvl>
    <w:lvl w:ilvl="2" w:tplc="C99857A8">
      <w:start w:val="1"/>
      <w:numFmt w:val="bullet"/>
      <w:lvlText w:val=""/>
      <w:lvlJc w:val="left"/>
      <w:pPr>
        <w:ind w:left="2160" w:hanging="360"/>
      </w:pPr>
      <w:rPr>
        <w:rFonts w:ascii="Wingdings" w:hAnsi="Wingdings" w:cs="Wingdings" w:hint="default"/>
      </w:rPr>
    </w:lvl>
    <w:lvl w:ilvl="3" w:tplc="352C3B6A">
      <w:start w:val="1"/>
      <w:numFmt w:val="bullet"/>
      <w:lvlText w:val=""/>
      <w:lvlJc w:val="left"/>
      <w:pPr>
        <w:ind w:left="2880" w:hanging="360"/>
      </w:pPr>
      <w:rPr>
        <w:rFonts w:ascii="Symbol" w:hAnsi="Symbol" w:cs="Symbol" w:hint="default"/>
      </w:rPr>
    </w:lvl>
    <w:lvl w:ilvl="4" w:tplc="C9181470">
      <w:start w:val="1"/>
      <w:numFmt w:val="bullet"/>
      <w:lvlText w:val="o"/>
      <w:lvlJc w:val="left"/>
      <w:pPr>
        <w:ind w:left="3600" w:hanging="360"/>
      </w:pPr>
      <w:rPr>
        <w:rFonts w:ascii="Courier New" w:hAnsi="Courier New" w:cs="Courier New" w:hint="default"/>
      </w:rPr>
    </w:lvl>
    <w:lvl w:ilvl="5" w:tplc="687E1DD0">
      <w:start w:val="1"/>
      <w:numFmt w:val="bullet"/>
      <w:lvlText w:val=""/>
      <w:lvlJc w:val="left"/>
      <w:pPr>
        <w:ind w:left="4320" w:hanging="360"/>
      </w:pPr>
      <w:rPr>
        <w:rFonts w:ascii="Wingdings" w:hAnsi="Wingdings" w:cs="Wingdings" w:hint="default"/>
      </w:rPr>
    </w:lvl>
    <w:lvl w:ilvl="6" w:tplc="32DC953A">
      <w:start w:val="1"/>
      <w:numFmt w:val="bullet"/>
      <w:lvlText w:val=""/>
      <w:lvlJc w:val="left"/>
      <w:pPr>
        <w:ind w:left="5040" w:hanging="360"/>
      </w:pPr>
      <w:rPr>
        <w:rFonts w:ascii="Symbol" w:hAnsi="Symbol" w:cs="Symbol" w:hint="default"/>
      </w:rPr>
    </w:lvl>
    <w:lvl w:ilvl="7" w:tplc="7682D6EE">
      <w:start w:val="1"/>
      <w:numFmt w:val="bullet"/>
      <w:lvlText w:val="o"/>
      <w:lvlJc w:val="left"/>
      <w:pPr>
        <w:ind w:left="5760" w:hanging="360"/>
      </w:pPr>
      <w:rPr>
        <w:rFonts w:ascii="Courier New" w:hAnsi="Courier New" w:cs="Courier New" w:hint="default"/>
      </w:rPr>
    </w:lvl>
    <w:lvl w:ilvl="8" w:tplc="1CC65CC8">
      <w:start w:val="1"/>
      <w:numFmt w:val="bullet"/>
      <w:lvlText w:val=""/>
      <w:lvlJc w:val="left"/>
      <w:pPr>
        <w:ind w:left="6480" w:hanging="360"/>
      </w:pPr>
      <w:rPr>
        <w:rFonts w:ascii="Wingdings" w:hAnsi="Wingdings" w:cs="Wingdings" w:hint="default"/>
      </w:rPr>
    </w:lvl>
  </w:abstractNum>
  <w:abstractNum w:abstractNumId="30"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27AAC"/>
    <w:multiLevelType w:val="hybridMultilevel"/>
    <w:tmpl w:val="D6FC3646"/>
    <w:lvl w:ilvl="0" w:tplc="C41ACEAE">
      <w:start w:val="144"/>
      <w:numFmt w:val="bullet"/>
      <w:lvlText w:val="-"/>
      <w:lvlJc w:val="left"/>
      <w:pPr>
        <w:ind w:left="1512" w:hanging="360"/>
      </w:pPr>
      <w:rPr>
        <w:rFonts w:ascii="Calibri" w:eastAsiaTheme="minorEastAsia" w:hAnsi="Calibri" w:cstheme="minorBidi"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2" w15:restartNumberingAfterBreak="0">
    <w:nsid w:val="7B1C2638"/>
    <w:multiLevelType w:val="hybridMultilevel"/>
    <w:tmpl w:val="F4E800F6"/>
    <w:lvl w:ilvl="0" w:tplc="167CF43A">
      <w:start w:val="1"/>
      <w:numFmt w:val="bullet"/>
      <w:lvlText w:val=""/>
      <w:lvlJc w:val="left"/>
      <w:pPr>
        <w:ind w:left="720" w:hanging="360"/>
      </w:pPr>
      <w:rPr>
        <w:rFonts w:ascii="Symbol" w:hAnsi="Symbol" w:cs="Symbol" w:hint="default"/>
        <w:sz w:val="18"/>
        <w:szCs w:val="18"/>
      </w:rPr>
    </w:lvl>
    <w:lvl w:ilvl="1" w:tplc="1DAA53A6">
      <w:start w:val="1"/>
      <w:numFmt w:val="bullet"/>
      <w:lvlText w:val="o"/>
      <w:lvlJc w:val="left"/>
      <w:pPr>
        <w:ind w:left="1440" w:hanging="360"/>
      </w:pPr>
      <w:rPr>
        <w:rFonts w:ascii="Courier New" w:hAnsi="Courier New" w:cs="Courier New" w:hint="default"/>
      </w:rPr>
    </w:lvl>
    <w:lvl w:ilvl="2" w:tplc="5EC63BC2">
      <w:start w:val="1"/>
      <w:numFmt w:val="bullet"/>
      <w:lvlText w:val=""/>
      <w:lvlJc w:val="left"/>
      <w:pPr>
        <w:ind w:left="2160" w:hanging="360"/>
      </w:pPr>
      <w:rPr>
        <w:rFonts w:ascii="Wingdings" w:hAnsi="Wingdings" w:cs="Wingdings" w:hint="default"/>
      </w:rPr>
    </w:lvl>
    <w:lvl w:ilvl="3" w:tplc="E5769D6A">
      <w:start w:val="1"/>
      <w:numFmt w:val="bullet"/>
      <w:lvlText w:val=""/>
      <w:lvlJc w:val="left"/>
      <w:pPr>
        <w:ind w:left="2880" w:hanging="360"/>
      </w:pPr>
      <w:rPr>
        <w:rFonts w:ascii="Symbol" w:hAnsi="Symbol" w:cs="Symbol" w:hint="default"/>
      </w:rPr>
    </w:lvl>
    <w:lvl w:ilvl="4" w:tplc="8E921344">
      <w:start w:val="1"/>
      <w:numFmt w:val="bullet"/>
      <w:lvlText w:val="o"/>
      <w:lvlJc w:val="left"/>
      <w:pPr>
        <w:ind w:left="3600" w:hanging="360"/>
      </w:pPr>
      <w:rPr>
        <w:rFonts w:ascii="Courier New" w:hAnsi="Courier New" w:cs="Courier New" w:hint="default"/>
      </w:rPr>
    </w:lvl>
    <w:lvl w:ilvl="5" w:tplc="56267978">
      <w:start w:val="1"/>
      <w:numFmt w:val="bullet"/>
      <w:lvlText w:val=""/>
      <w:lvlJc w:val="left"/>
      <w:pPr>
        <w:ind w:left="4320" w:hanging="360"/>
      </w:pPr>
      <w:rPr>
        <w:rFonts w:ascii="Wingdings" w:hAnsi="Wingdings" w:cs="Wingdings" w:hint="default"/>
      </w:rPr>
    </w:lvl>
    <w:lvl w:ilvl="6" w:tplc="8FCCEB5A">
      <w:start w:val="1"/>
      <w:numFmt w:val="bullet"/>
      <w:lvlText w:val=""/>
      <w:lvlJc w:val="left"/>
      <w:pPr>
        <w:ind w:left="5040" w:hanging="360"/>
      </w:pPr>
      <w:rPr>
        <w:rFonts w:ascii="Symbol" w:hAnsi="Symbol" w:cs="Symbol" w:hint="default"/>
      </w:rPr>
    </w:lvl>
    <w:lvl w:ilvl="7" w:tplc="822C4B58">
      <w:start w:val="1"/>
      <w:numFmt w:val="bullet"/>
      <w:lvlText w:val="o"/>
      <w:lvlJc w:val="left"/>
      <w:pPr>
        <w:ind w:left="5760" w:hanging="360"/>
      </w:pPr>
      <w:rPr>
        <w:rFonts w:ascii="Courier New" w:hAnsi="Courier New" w:cs="Courier New" w:hint="default"/>
      </w:rPr>
    </w:lvl>
    <w:lvl w:ilvl="8" w:tplc="E8D828DE">
      <w:start w:val="1"/>
      <w:numFmt w:val="bullet"/>
      <w:lvlText w:val=""/>
      <w:lvlJc w:val="left"/>
      <w:pPr>
        <w:ind w:left="6480" w:hanging="360"/>
      </w:pPr>
      <w:rPr>
        <w:rFonts w:ascii="Wingdings" w:hAnsi="Wingdings" w:cs="Wingdings" w:hint="default"/>
      </w:rPr>
    </w:lvl>
  </w:abstractNum>
  <w:abstractNum w:abstractNumId="33" w15:restartNumberingAfterBreak="0">
    <w:nsid w:val="7DB26514"/>
    <w:multiLevelType w:val="hybridMultilevel"/>
    <w:tmpl w:val="D73CC7B4"/>
    <w:lvl w:ilvl="0" w:tplc="74B49AAE">
      <w:start w:val="10"/>
      <w:numFmt w:val="bullet"/>
      <w:lvlText w:val="-"/>
      <w:lvlJc w:val="left"/>
      <w:pPr>
        <w:ind w:left="1151" w:hanging="360"/>
      </w:pPr>
      <w:rPr>
        <w:rFonts w:ascii="Calibri" w:eastAsiaTheme="minorHAnsi" w:hAnsi="Calibri" w:cs="Calibri" w:hint="default"/>
      </w:rPr>
    </w:lvl>
    <w:lvl w:ilvl="1" w:tplc="04240003" w:tentative="1">
      <w:start w:val="1"/>
      <w:numFmt w:val="bullet"/>
      <w:lvlText w:val="o"/>
      <w:lvlJc w:val="left"/>
      <w:pPr>
        <w:ind w:left="1871" w:hanging="360"/>
      </w:pPr>
      <w:rPr>
        <w:rFonts w:ascii="Courier New" w:hAnsi="Courier New" w:cs="Courier New" w:hint="default"/>
      </w:rPr>
    </w:lvl>
    <w:lvl w:ilvl="2" w:tplc="9B56E16A">
      <w:numFmt w:val="bullet"/>
      <w:lvlText w:val="-"/>
      <w:lvlJc w:val="left"/>
      <w:pPr>
        <w:ind w:left="2591" w:hanging="360"/>
      </w:pPr>
      <w:rPr>
        <w:rFonts w:ascii="Arial" w:eastAsia="Times New Roman" w:hAnsi="Arial" w:cs="Arial" w:hint="default"/>
        <w:b w:val="0"/>
      </w:rPr>
    </w:lvl>
    <w:lvl w:ilvl="3" w:tplc="04240001" w:tentative="1">
      <w:start w:val="1"/>
      <w:numFmt w:val="bullet"/>
      <w:lvlText w:val=""/>
      <w:lvlJc w:val="left"/>
      <w:pPr>
        <w:ind w:left="3311" w:hanging="360"/>
      </w:pPr>
      <w:rPr>
        <w:rFonts w:ascii="Symbol" w:hAnsi="Symbol" w:hint="default"/>
      </w:rPr>
    </w:lvl>
    <w:lvl w:ilvl="4" w:tplc="04240003" w:tentative="1">
      <w:start w:val="1"/>
      <w:numFmt w:val="bullet"/>
      <w:lvlText w:val="o"/>
      <w:lvlJc w:val="left"/>
      <w:pPr>
        <w:ind w:left="4031" w:hanging="360"/>
      </w:pPr>
      <w:rPr>
        <w:rFonts w:ascii="Courier New" w:hAnsi="Courier New" w:cs="Courier New" w:hint="default"/>
      </w:rPr>
    </w:lvl>
    <w:lvl w:ilvl="5" w:tplc="04240005" w:tentative="1">
      <w:start w:val="1"/>
      <w:numFmt w:val="bullet"/>
      <w:lvlText w:val=""/>
      <w:lvlJc w:val="left"/>
      <w:pPr>
        <w:ind w:left="4751" w:hanging="360"/>
      </w:pPr>
      <w:rPr>
        <w:rFonts w:ascii="Wingdings" w:hAnsi="Wingdings" w:hint="default"/>
      </w:rPr>
    </w:lvl>
    <w:lvl w:ilvl="6" w:tplc="04240001" w:tentative="1">
      <w:start w:val="1"/>
      <w:numFmt w:val="bullet"/>
      <w:lvlText w:val=""/>
      <w:lvlJc w:val="left"/>
      <w:pPr>
        <w:ind w:left="5471" w:hanging="360"/>
      </w:pPr>
      <w:rPr>
        <w:rFonts w:ascii="Symbol" w:hAnsi="Symbol" w:hint="default"/>
      </w:rPr>
    </w:lvl>
    <w:lvl w:ilvl="7" w:tplc="04240003" w:tentative="1">
      <w:start w:val="1"/>
      <w:numFmt w:val="bullet"/>
      <w:lvlText w:val="o"/>
      <w:lvlJc w:val="left"/>
      <w:pPr>
        <w:ind w:left="6191" w:hanging="360"/>
      </w:pPr>
      <w:rPr>
        <w:rFonts w:ascii="Courier New" w:hAnsi="Courier New" w:cs="Courier New" w:hint="default"/>
      </w:rPr>
    </w:lvl>
    <w:lvl w:ilvl="8" w:tplc="04240005" w:tentative="1">
      <w:start w:val="1"/>
      <w:numFmt w:val="bullet"/>
      <w:lvlText w:val=""/>
      <w:lvlJc w:val="left"/>
      <w:pPr>
        <w:ind w:left="6911" w:hanging="360"/>
      </w:pPr>
      <w:rPr>
        <w:rFonts w:ascii="Wingdings" w:hAnsi="Wingdings" w:hint="default"/>
      </w:rPr>
    </w:lvl>
  </w:abstractNum>
  <w:num w:numId="1">
    <w:abstractNumId w:val="1"/>
  </w:num>
  <w:num w:numId="2">
    <w:abstractNumId w:val="12"/>
  </w:num>
  <w:num w:numId="3">
    <w:abstractNumId w:val="16"/>
  </w:num>
  <w:num w:numId="4">
    <w:abstractNumId w:val="19"/>
  </w:num>
  <w:num w:numId="5">
    <w:abstractNumId w:val="25"/>
  </w:num>
  <w:num w:numId="6">
    <w:abstractNumId w:val="18"/>
  </w:num>
  <w:num w:numId="7">
    <w:abstractNumId w:val="27"/>
  </w:num>
  <w:num w:numId="8">
    <w:abstractNumId w:val="21"/>
  </w:num>
  <w:num w:numId="9">
    <w:abstractNumId w:val="20"/>
  </w:num>
  <w:num w:numId="10">
    <w:abstractNumId w:val="22"/>
  </w:num>
  <w:num w:numId="11">
    <w:abstractNumId w:val="3"/>
  </w:num>
  <w:num w:numId="12">
    <w:abstractNumId w:val="24"/>
  </w:num>
  <w:num w:numId="13">
    <w:abstractNumId w:val="13"/>
  </w:num>
  <w:num w:numId="14">
    <w:abstractNumId w:val="5"/>
  </w:num>
  <w:num w:numId="15">
    <w:abstractNumId w:val="32"/>
  </w:num>
  <w:num w:numId="16">
    <w:abstractNumId w:val="28"/>
  </w:num>
  <w:num w:numId="17">
    <w:abstractNumId w:val="26"/>
  </w:num>
  <w:num w:numId="18">
    <w:abstractNumId w:val="29"/>
  </w:num>
  <w:num w:numId="19">
    <w:abstractNumId w:val="11"/>
  </w:num>
  <w:num w:numId="20">
    <w:abstractNumId w:val="4"/>
  </w:num>
  <w:num w:numId="21">
    <w:abstractNumId w:val="30"/>
  </w:num>
  <w:num w:numId="22">
    <w:abstractNumId w:val="14"/>
  </w:num>
  <w:num w:numId="23">
    <w:abstractNumId w:val="0"/>
  </w:num>
  <w:num w:numId="24">
    <w:abstractNumId w:val="2"/>
  </w:num>
  <w:num w:numId="25">
    <w:abstractNumId w:val="10"/>
  </w:num>
  <w:num w:numId="26">
    <w:abstractNumId w:val="8"/>
  </w:num>
  <w:num w:numId="27">
    <w:abstractNumId w:val="15"/>
  </w:num>
  <w:num w:numId="28">
    <w:abstractNumId w:val="6"/>
  </w:num>
  <w:num w:numId="29">
    <w:abstractNumId w:val="7"/>
  </w:num>
  <w:num w:numId="30">
    <w:abstractNumId w:val="31"/>
  </w:num>
  <w:num w:numId="31">
    <w:abstractNumId w:val="33"/>
  </w:num>
  <w:num w:numId="32">
    <w:abstractNumId w:val="17"/>
  </w:num>
  <w:num w:numId="33">
    <w:abstractNumId w:val="8"/>
    <w:lvlOverride w:ilvl="0">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proofState w:spelling="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53AD"/>
    <w:rsid w:val="00021212"/>
    <w:rsid w:val="00027F41"/>
    <w:rsid w:val="0003049B"/>
    <w:rsid w:val="00031113"/>
    <w:rsid w:val="00036F91"/>
    <w:rsid w:val="00037A49"/>
    <w:rsid w:val="00043DDE"/>
    <w:rsid w:val="00097F4A"/>
    <w:rsid w:val="000A7B1F"/>
    <w:rsid w:val="000C5527"/>
    <w:rsid w:val="000E2AB9"/>
    <w:rsid w:val="000E4613"/>
    <w:rsid w:val="000E5CCD"/>
    <w:rsid w:val="000E76C6"/>
    <w:rsid w:val="000F3432"/>
    <w:rsid w:val="00110D29"/>
    <w:rsid w:val="00127127"/>
    <w:rsid w:val="00127586"/>
    <w:rsid w:val="00134892"/>
    <w:rsid w:val="00150514"/>
    <w:rsid w:val="00152357"/>
    <w:rsid w:val="00152F09"/>
    <w:rsid w:val="00165896"/>
    <w:rsid w:val="001A1CC1"/>
    <w:rsid w:val="001A3279"/>
    <w:rsid w:val="001A49AD"/>
    <w:rsid w:val="001C264E"/>
    <w:rsid w:val="001D2419"/>
    <w:rsid w:val="001D38B9"/>
    <w:rsid w:val="001F6BAE"/>
    <w:rsid w:val="00204EDB"/>
    <w:rsid w:val="0022361C"/>
    <w:rsid w:val="002253A0"/>
    <w:rsid w:val="002634AA"/>
    <w:rsid w:val="002942D1"/>
    <w:rsid w:val="002B0103"/>
    <w:rsid w:val="002C7644"/>
    <w:rsid w:val="002D58B5"/>
    <w:rsid w:val="002D7921"/>
    <w:rsid w:val="002E3966"/>
    <w:rsid w:val="002F42B4"/>
    <w:rsid w:val="003023AB"/>
    <w:rsid w:val="00305CCF"/>
    <w:rsid w:val="00313CF2"/>
    <w:rsid w:val="00321552"/>
    <w:rsid w:val="003247F9"/>
    <w:rsid w:val="0033249E"/>
    <w:rsid w:val="003348C2"/>
    <w:rsid w:val="00337E4D"/>
    <w:rsid w:val="00343395"/>
    <w:rsid w:val="00362ECF"/>
    <w:rsid w:val="00394116"/>
    <w:rsid w:val="00396436"/>
    <w:rsid w:val="003A1AA2"/>
    <w:rsid w:val="003A712F"/>
    <w:rsid w:val="003C7F78"/>
    <w:rsid w:val="003D392D"/>
    <w:rsid w:val="003E417C"/>
    <w:rsid w:val="00402EBA"/>
    <w:rsid w:val="0040658C"/>
    <w:rsid w:val="00413D55"/>
    <w:rsid w:val="00417BF1"/>
    <w:rsid w:val="00443982"/>
    <w:rsid w:val="00447770"/>
    <w:rsid w:val="004514C0"/>
    <w:rsid w:val="00462BE0"/>
    <w:rsid w:val="004702FB"/>
    <w:rsid w:val="00471503"/>
    <w:rsid w:val="0049479E"/>
    <w:rsid w:val="004B1105"/>
    <w:rsid w:val="004B1D62"/>
    <w:rsid w:val="004D2736"/>
    <w:rsid w:val="004D2F9F"/>
    <w:rsid w:val="004F2927"/>
    <w:rsid w:val="005058F5"/>
    <w:rsid w:val="00510C0F"/>
    <w:rsid w:val="00511D1A"/>
    <w:rsid w:val="0052142A"/>
    <w:rsid w:val="00521CA0"/>
    <w:rsid w:val="0053510E"/>
    <w:rsid w:val="005423BF"/>
    <w:rsid w:val="00555097"/>
    <w:rsid w:val="0055769B"/>
    <w:rsid w:val="005A2412"/>
    <w:rsid w:val="005B6195"/>
    <w:rsid w:val="005C619B"/>
    <w:rsid w:val="005D21EC"/>
    <w:rsid w:val="005D3D37"/>
    <w:rsid w:val="00601AFE"/>
    <w:rsid w:val="00601BB4"/>
    <w:rsid w:val="00604E54"/>
    <w:rsid w:val="00616641"/>
    <w:rsid w:val="00623CD1"/>
    <w:rsid w:val="006347C3"/>
    <w:rsid w:val="00654714"/>
    <w:rsid w:val="00673DB2"/>
    <w:rsid w:val="00676146"/>
    <w:rsid w:val="006975C6"/>
    <w:rsid w:val="006A5918"/>
    <w:rsid w:val="006B2936"/>
    <w:rsid w:val="006C5470"/>
    <w:rsid w:val="006D40AD"/>
    <w:rsid w:val="006F1DA5"/>
    <w:rsid w:val="006F5A9E"/>
    <w:rsid w:val="007109D5"/>
    <w:rsid w:val="0071214F"/>
    <w:rsid w:val="00732C5B"/>
    <w:rsid w:val="007372D7"/>
    <w:rsid w:val="00750D63"/>
    <w:rsid w:val="007563B9"/>
    <w:rsid w:val="00785F39"/>
    <w:rsid w:val="00792526"/>
    <w:rsid w:val="00795DFA"/>
    <w:rsid w:val="007B25C5"/>
    <w:rsid w:val="007C0DEA"/>
    <w:rsid w:val="007C3EA0"/>
    <w:rsid w:val="007D1071"/>
    <w:rsid w:val="007D6FB3"/>
    <w:rsid w:val="007E0E83"/>
    <w:rsid w:val="007E28A6"/>
    <w:rsid w:val="00800B6B"/>
    <w:rsid w:val="008117A9"/>
    <w:rsid w:val="008278F5"/>
    <w:rsid w:val="00831036"/>
    <w:rsid w:val="00865121"/>
    <w:rsid w:val="00887573"/>
    <w:rsid w:val="008979AC"/>
    <w:rsid w:val="008B2E45"/>
    <w:rsid w:val="008B72CE"/>
    <w:rsid w:val="008C302A"/>
    <w:rsid w:val="008E5C7A"/>
    <w:rsid w:val="008E5E99"/>
    <w:rsid w:val="008F62B4"/>
    <w:rsid w:val="009015F7"/>
    <w:rsid w:val="00901C31"/>
    <w:rsid w:val="00914B6B"/>
    <w:rsid w:val="00930868"/>
    <w:rsid w:val="00947072"/>
    <w:rsid w:val="00960022"/>
    <w:rsid w:val="009A40AC"/>
    <w:rsid w:val="009B05AB"/>
    <w:rsid w:val="009B3B3E"/>
    <w:rsid w:val="009D2E82"/>
    <w:rsid w:val="009D6740"/>
    <w:rsid w:val="009E4371"/>
    <w:rsid w:val="009F4FAC"/>
    <w:rsid w:val="00A07DF5"/>
    <w:rsid w:val="00A428D3"/>
    <w:rsid w:val="00A52459"/>
    <w:rsid w:val="00A55870"/>
    <w:rsid w:val="00A7056F"/>
    <w:rsid w:val="00A7445B"/>
    <w:rsid w:val="00A77350"/>
    <w:rsid w:val="00AA6F9D"/>
    <w:rsid w:val="00AB7218"/>
    <w:rsid w:val="00AD45DB"/>
    <w:rsid w:val="00AD4C90"/>
    <w:rsid w:val="00AE404B"/>
    <w:rsid w:val="00AF7FB0"/>
    <w:rsid w:val="00B029FF"/>
    <w:rsid w:val="00B05771"/>
    <w:rsid w:val="00B169F3"/>
    <w:rsid w:val="00B323CD"/>
    <w:rsid w:val="00B365FC"/>
    <w:rsid w:val="00B37914"/>
    <w:rsid w:val="00B442BC"/>
    <w:rsid w:val="00B757D1"/>
    <w:rsid w:val="00B93434"/>
    <w:rsid w:val="00B9527F"/>
    <w:rsid w:val="00BA0D69"/>
    <w:rsid w:val="00BB035C"/>
    <w:rsid w:val="00BB7929"/>
    <w:rsid w:val="00BC2D61"/>
    <w:rsid w:val="00BE21EE"/>
    <w:rsid w:val="00BE53D0"/>
    <w:rsid w:val="00C02EF0"/>
    <w:rsid w:val="00C11D37"/>
    <w:rsid w:val="00C11E58"/>
    <w:rsid w:val="00C125C6"/>
    <w:rsid w:val="00C14735"/>
    <w:rsid w:val="00C24613"/>
    <w:rsid w:val="00C27459"/>
    <w:rsid w:val="00C315C9"/>
    <w:rsid w:val="00C41344"/>
    <w:rsid w:val="00C4793C"/>
    <w:rsid w:val="00C5448D"/>
    <w:rsid w:val="00C61D2F"/>
    <w:rsid w:val="00C6250A"/>
    <w:rsid w:val="00C70972"/>
    <w:rsid w:val="00C77925"/>
    <w:rsid w:val="00C82BE5"/>
    <w:rsid w:val="00CA75DF"/>
    <w:rsid w:val="00CB7416"/>
    <w:rsid w:val="00CC2129"/>
    <w:rsid w:val="00CD6E25"/>
    <w:rsid w:val="00CE3C48"/>
    <w:rsid w:val="00D0754F"/>
    <w:rsid w:val="00D15822"/>
    <w:rsid w:val="00D33E4C"/>
    <w:rsid w:val="00D34559"/>
    <w:rsid w:val="00D379CF"/>
    <w:rsid w:val="00D45C68"/>
    <w:rsid w:val="00D60A0B"/>
    <w:rsid w:val="00D6724D"/>
    <w:rsid w:val="00D7467F"/>
    <w:rsid w:val="00D85EB9"/>
    <w:rsid w:val="00D92830"/>
    <w:rsid w:val="00D931BF"/>
    <w:rsid w:val="00D96326"/>
    <w:rsid w:val="00DB6677"/>
    <w:rsid w:val="00DD065B"/>
    <w:rsid w:val="00DD2FA1"/>
    <w:rsid w:val="00DE0560"/>
    <w:rsid w:val="00DF0B00"/>
    <w:rsid w:val="00E12933"/>
    <w:rsid w:val="00E4272A"/>
    <w:rsid w:val="00E46C76"/>
    <w:rsid w:val="00E47836"/>
    <w:rsid w:val="00E55B9D"/>
    <w:rsid w:val="00E833DC"/>
    <w:rsid w:val="00E91963"/>
    <w:rsid w:val="00EA2CDA"/>
    <w:rsid w:val="00EA6488"/>
    <w:rsid w:val="00EB00B8"/>
    <w:rsid w:val="00EB3230"/>
    <w:rsid w:val="00EC47D1"/>
    <w:rsid w:val="00ED41BC"/>
    <w:rsid w:val="00ED592B"/>
    <w:rsid w:val="00EE187F"/>
    <w:rsid w:val="00EE5A9B"/>
    <w:rsid w:val="00EF3AE5"/>
    <w:rsid w:val="00EF5BEF"/>
    <w:rsid w:val="00F54C4C"/>
    <w:rsid w:val="00F63B0D"/>
    <w:rsid w:val="00F71653"/>
    <w:rsid w:val="00F726D4"/>
    <w:rsid w:val="00F851F3"/>
    <w:rsid w:val="00F90FD2"/>
    <w:rsid w:val="00FB3258"/>
    <w:rsid w:val="00FC2646"/>
    <w:rsid w:val="00FD2770"/>
    <w:rsid w:val="00FE5432"/>
    <w:rsid w:val="00FE6617"/>
    <w:rsid w:val="00FF2A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A1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avadensplet">
    <w:name w:val="Normal (Web)"/>
    <w:basedOn w:val="Navaden"/>
    <w:uiPriority w:val="99"/>
    <w:semiHidden/>
    <w:unhideWhenUsed/>
    <w:rsid w:val="00D9283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Pripombasklic">
    <w:name w:val="annotation reference"/>
    <w:basedOn w:val="Privzetapisavaodstavka"/>
    <w:uiPriority w:val="99"/>
    <w:semiHidden/>
    <w:unhideWhenUsed/>
    <w:rsid w:val="00D0754F"/>
    <w:rPr>
      <w:sz w:val="16"/>
      <w:szCs w:val="16"/>
    </w:rPr>
  </w:style>
  <w:style w:type="paragraph" w:styleId="Pripombabesedilo">
    <w:name w:val="annotation text"/>
    <w:basedOn w:val="Navaden"/>
    <w:link w:val="PripombabesediloZnak"/>
    <w:uiPriority w:val="99"/>
    <w:unhideWhenUsed/>
    <w:rsid w:val="00D0754F"/>
    <w:pPr>
      <w:spacing w:line="240" w:lineRule="auto"/>
    </w:pPr>
    <w:rPr>
      <w:sz w:val="20"/>
      <w:szCs w:val="20"/>
    </w:rPr>
  </w:style>
  <w:style w:type="character" w:customStyle="1" w:styleId="PripombabesediloZnak">
    <w:name w:val="Pripomba – besedilo Znak"/>
    <w:basedOn w:val="Privzetapisavaodstavka"/>
    <w:link w:val="Pripombabesedilo"/>
    <w:uiPriority w:val="99"/>
    <w:rsid w:val="00D0754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0754F"/>
    <w:rPr>
      <w:b/>
      <w:bCs/>
    </w:rPr>
  </w:style>
  <w:style w:type="character" w:customStyle="1" w:styleId="ZadevapripombeZnak">
    <w:name w:val="Zadeva pripombe Znak"/>
    <w:basedOn w:val="PripombabesediloZnak"/>
    <w:link w:val="Zadevapripombe"/>
    <w:uiPriority w:val="99"/>
    <w:semiHidden/>
    <w:rsid w:val="00D0754F"/>
    <w:rPr>
      <w:rFonts w:ascii="Helvetica" w:hAnsi="Helvetica"/>
      <w:b/>
      <w:bCs/>
      <w:sz w:val="20"/>
      <w:szCs w:val="20"/>
    </w:rPr>
  </w:style>
  <w:style w:type="paragraph" w:styleId="Telobesedila2">
    <w:name w:val="Body Text 2"/>
    <w:basedOn w:val="Navaden"/>
    <w:link w:val="Telobesedila2Znak"/>
    <w:rsid w:val="008F62B4"/>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8F62B4"/>
    <w:rPr>
      <w:rFonts w:ascii="Arial" w:eastAsia="Times New Roman" w:hAnsi="Arial" w:cs="Times New Roman"/>
      <w:b/>
      <w:szCs w:val="20"/>
      <w:lang w:eastAsia="sl-SI"/>
    </w:rPr>
  </w:style>
  <w:style w:type="paragraph" w:styleId="Revizija">
    <w:name w:val="Revision"/>
    <w:hidden/>
    <w:uiPriority w:val="99"/>
    <w:semiHidden/>
    <w:rsid w:val="006C5470"/>
    <w:pPr>
      <w:spacing w:after="0" w:line="240" w:lineRule="auto"/>
    </w:pPr>
    <w:rPr>
      <w:rFonts w:ascii="Helvetica" w:hAnsi="Helvetica"/>
    </w:rPr>
  </w:style>
  <w:style w:type="paragraph" w:customStyle="1" w:styleId="len1">
    <w:name w:val="Člen 1"/>
    <w:basedOn w:val="Navaden"/>
    <w:qFormat/>
    <w:rsid w:val="002F42B4"/>
    <w:pPr>
      <w:numPr>
        <w:numId w:val="29"/>
      </w:numPr>
      <w:jc w:val="center"/>
    </w:pPr>
    <w:rPr>
      <w:rFonts w:asciiTheme="minorHAnsi" w:eastAsiaTheme="minorEastAsia" w:hAnsiTheme="minorHAnsi" w:cs="Times New Roman"/>
    </w:rPr>
  </w:style>
  <w:style w:type="paragraph" w:customStyle="1" w:styleId="len2">
    <w:name w:val="Člen 2"/>
    <w:basedOn w:val="Navaden"/>
    <w:qFormat/>
    <w:rsid w:val="002F42B4"/>
    <w:pPr>
      <w:numPr>
        <w:ilvl w:val="1"/>
        <w:numId w:val="29"/>
      </w:numPr>
      <w:jc w:val="both"/>
    </w:pPr>
    <w:rPr>
      <w:rFonts w:asciiTheme="minorHAnsi" w:eastAsiaTheme="minorEastAsia" w:hAnsiTheme="minorHAnsi" w:cs="Times New Roman"/>
    </w:rPr>
  </w:style>
  <w:style w:type="paragraph" w:customStyle="1" w:styleId="len3">
    <w:name w:val="Člen 3"/>
    <w:basedOn w:val="Navaden"/>
    <w:qFormat/>
    <w:rsid w:val="002F42B4"/>
    <w:pPr>
      <w:numPr>
        <w:ilvl w:val="2"/>
        <w:numId w:val="29"/>
      </w:numPr>
      <w:jc w:val="both"/>
    </w:pPr>
    <w:rPr>
      <w:rFonts w:asciiTheme="minorHAnsi" w:eastAsiaTheme="minorEastAsia" w:hAnsiTheme="minorHAnsi" w:cs="Times New Roman"/>
    </w:rPr>
  </w:style>
  <w:style w:type="character" w:styleId="Hiperpovezava">
    <w:name w:val="Hyperlink"/>
    <w:basedOn w:val="Privzetapisavaodstavka"/>
    <w:uiPriority w:val="99"/>
    <w:unhideWhenUsed/>
    <w:rsid w:val="002F42B4"/>
    <w:rPr>
      <w:color w:val="0000FF" w:themeColor="hyperlink"/>
      <w:u w:val="single"/>
    </w:rPr>
  </w:style>
  <w:style w:type="table" w:customStyle="1" w:styleId="Tabelamrea1">
    <w:name w:val="Tabela – mreža1"/>
    <w:basedOn w:val="Navadnatabela"/>
    <w:next w:val="Tabelamrea"/>
    <w:uiPriority w:val="59"/>
    <w:rsid w:val="002F42B4"/>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2F42B4"/>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F90F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7994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gif"/><Relationship Id="rId7" Type="http://schemas.openxmlformats.org/officeDocument/2006/relationships/image" Target="media/image7.png"/><Relationship Id="rId2" Type="http://schemas.openxmlformats.org/officeDocument/2006/relationships/image" Target="media/image2.gif"/><Relationship Id="rId1" Type="http://schemas.openxmlformats.org/officeDocument/2006/relationships/image" Target="media/image1.gif"/><Relationship Id="rId6" Type="http://schemas.openxmlformats.org/officeDocument/2006/relationships/image" Target="media/image6.jpg"/><Relationship Id="rId5" Type="http://schemas.openxmlformats.org/officeDocument/2006/relationships/image" Target="media/image5.gif"/><Relationship Id="rId4" Type="http://schemas.openxmlformats.org/officeDocument/2006/relationships/image" Target="media/image4.gif"/><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369AE-BEA1-4CF4-B7AA-7B9141FC8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5043</Words>
  <Characters>28748</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2018-07-16T07:50:00Z</dcterms:created>
  <dcterms:modified xsi:type="dcterms:W3CDTF">2018-07-16T08:08:00Z</dcterms:modified>
</cp:coreProperties>
</file>